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6E2CB65" w14:textId="3F571D8F" w:rsidR="00E737EE" w:rsidRPr="000743B0" w:rsidRDefault="00ED5146" w:rsidP="00ED5146">
      <w:pPr>
        <w:ind w:left="567" w:hanging="567"/>
        <w:rPr>
          <w:rFonts w:cs="Arial"/>
          <w:b/>
          <w:sz w:val="24"/>
        </w:rPr>
      </w:pPr>
      <w:r w:rsidRPr="00ED5146">
        <w:rPr>
          <w:rFonts w:eastAsia="Calibri" w:cs="Arial"/>
          <w:b/>
          <w:sz w:val="24"/>
          <w:szCs w:val="22"/>
          <w:lang w:eastAsia="en-US"/>
        </w:rPr>
        <w:t>1.</w:t>
      </w:r>
      <w:r>
        <w:rPr>
          <w:rFonts w:cs="Arial"/>
          <w:b/>
          <w:sz w:val="24"/>
        </w:rPr>
        <w:tab/>
      </w:r>
      <w:r w:rsidR="00E737EE" w:rsidRPr="000743B0">
        <w:rPr>
          <w:rFonts w:cs="Arial"/>
          <w:b/>
          <w:sz w:val="24"/>
        </w:rPr>
        <w:t>Verpflichtung</w:t>
      </w:r>
      <w:r w:rsidR="00D71776" w:rsidRPr="000743B0">
        <w:rPr>
          <w:rFonts w:cs="Arial"/>
          <w:b/>
          <w:sz w:val="24"/>
        </w:rPr>
        <w:t xml:space="preserve">serklärung </w:t>
      </w:r>
      <w:r w:rsidRPr="000743B0">
        <w:rPr>
          <w:rFonts w:cs="Arial"/>
          <w:b/>
          <w:sz w:val="24"/>
        </w:rPr>
        <w:t>zur Eignungsleihe</w:t>
      </w:r>
    </w:p>
    <w:p w14:paraId="05A1CC8B" w14:textId="77777777" w:rsidR="00E737EE" w:rsidRPr="000743B0" w:rsidRDefault="00E737EE" w:rsidP="00E737EE">
      <w:pPr>
        <w:rPr>
          <w:rFonts w:cs="Arial"/>
          <w:b/>
          <w:szCs w:val="18"/>
        </w:rPr>
      </w:pPr>
    </w:p>
    <w:p w14:paraId="2B30A4B9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Hiermit erkläre/n ich/wir:</w:t>
      </w:r>
    </w:p>
    <w:p w14:paraId="042C17D7" w14:textId="77777777" w:rsidR="00343CEF" w:rsidRPr="000743B0" w:rsidRDefault="00343CE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0743B0" w14:paraId="2171197E" w14:textId="77777777" w:rsidTr="002D42A6">
        <w:trPr>
          <w:cantSplit/>
          <w:trHeight w:val="441"/>
        </w:trPr>
        <w:tc>
          <w:tcPr>
            <w:tcW w:w="9356" w:type="dxa"/>
            <w:shd w:val="clear" w:color="auto" w:fill="D9D9D9"/>
            <w:vAlign w:val="center"/>
          </w:tcPr>
          <w:p w14:paraId="2A9B4349" w14:textId="40F7577A" w:rsidR="0046431F" w:rsidRPr="000743B0" w:rsidRDefault="0046431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Name</w:t>
            </w:r>
            <w:r w:rsidR="001906AF" w:rsidRPr="000743B0">
              <w:rPr>
                <w:rFonts w:cs="Arial"/>
                <w:b/>
              </w:rPr>
              <w:t xml:space="preserve"> und</w:t>
            </w:r>
            <w:r w:rsidRPr="000743B0">
              <w:rPr>
                <w:rFonts w:cs="Arial"/>
                <w:b/>
              </w:rPr>
              <w:t xml:space="preserve"> Anschrift des </w:t>
            </w:r>
            <w:r w:rsidR="00ED5146" w:rsidRPr="000743B0">
              <w:rPr>
                <w:rFonts w:cs="Arial"/>
                <w:b/>
              </w:rPr>
              <w:t>in Anspruch genommenen Unternehmens</w:t>
            </w:r>
          </w:p>
        </w:tc>
      </w:tr>
      <w:tr w:rsidR="0046431F" w:rsidRPr="000743B0" w14:paraId="120B3B97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0AEBC5AD" w14:textId="77777777" w:rsidR="0046431F" w:rsidRPr="000743B0" w:rsidRDefault="003A589B" w:rsidP="000A0596">
            <w:pPr>
              <w:spacing w:before="120"/>
              <w:rPr>
                <w:rFonts w:cs="Arial"/>
              </w:rPr>
            </w:pPr>
            <w:r w:rsidRPr="000743B0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0743B0">
              <w:rPr>
                <w:rFonts w:cs="Arial"/>
              </w:rPr>
              <w:instrText xml:space="preserve"> FORMTEXT </w:instrText>
            </w:r>
            <w:r w:rsidRPr="000743B0">
              <w:rPr>
                <w:rFonts w:cs="Arial"/>
              </w:rPr>
            </w:r>
            <w:r w:rsidRPr="000743B0">
              <w:rPr>
                <w:rFonts w:cs="Arial"/>
              </w:rPr>
              <w:fldChar w:fldCharType="separate"/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Pr="000743B0">
              <w:rPr>
                <w:rFonts w:cs="Arial"/>
              </w:rPr>
              <w:fldChar w:fldCharType="end"/>
            </w:r>
          </w:p>
        </w:tc>
      </w:tr>
    </w:tbl>
    <w:p w14:paraId="53F9DD1B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33A43910" w14:textId="768957DF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im Falle der Beauftragung des nachfolgenden Unternehmens</w:t>
      </w:r>
    </w:p>
    <w:p w14:paraId="3E2DF600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0743B0" w14:paraId="22156107" w14:textId="77777777" w:rsidTr="002D42A6">
        <w:trPr>
          <w:cantSplit/>
          <w:trHeight w:val="494"/>
        </w:trPr>
        <w:tc>
          <w:tcPr>
            <w:tcW w:w="9356" w:type="dxa"/>
            <w:shd w:val="clear" w:color="auto" w:fill="D9D9D9"/>
            <w:vAlign w:val="center"/>
          </w:tcPr>
          <w:p w14:paraId="04433A04" w14:textId="142CB2BB" w:rsidR="0046431F" w:rsidRPr="000743B0" w:rsidRDefault="0046431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Name</w:t>
            </w:r>
            <w:r w:rsidR="00B04143" w:rsidRPr="000743B0">
              <w:rPr>
                <w:rFonts w:cs="Arial"/>
                <w:b/>
              </w:rPr>
              <w:t xml:space="preserve"> und</w:t>
            </w:r>
            <w:r w:rsidRPr="000743B0">
              <w:rPr>
                <w:rFonts w:cs="Arial"/>
                <w:b/>
              </w:rPr>
              <w:t xml:space="preserve"> Anschrift des B</w:t>
            </w:r>
            <w:r w:rsidR="00411DF7" w:rsidRPr="000743B0">
              <w:rPr>
                <w:rFonts w:cs="Arial"/>
                <w:b/>
              </w:rPr>
              <w:t>ewerbers</w:t>
            </w:r>
            <w:r w:rsidRPr="000743B0">
              <w:rPr>
                <w:rFonts w:cs="Arial"/>
                <w:b/>
              </w:rPr>
              <w:t xml:space="preserve"> bzw.</w:t>
            </w:r>
            <w:r w:rsidR="00B04143" w:rsidRPr="000743B0">
              <w:rPr>
                <w:rFonts w:cs="Arial"/>
                <w:b/>
              </w:rPr>
              <w:t xml:space="preserve"> der</w:t>
            </w:r>
            <w:r w:rsidRPr="000743B0">
              <w:rPr>
                <w:rFonts w:cs="Arial"/>
                <w:b/>
              </w:rPr>
              <w:t xml:space="preserve"> Bietergemeinschaft </w:t>
            </w:r>
          </w:p>
        </w:tc>
      </w:tr>
      <w:tr w:rsidR="0046431F" w:rsidRPr="000743B0" w14:paraId="68F760AD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29381E83" w14:textId="77777777" w:rsidR="0046431F" w:rsidRPr="000743B0" w:rsidRDefault="003A589B" w:rsidP="000A0596">
            <w:pPr>
              <w:spacing w:before="120"/>
              <w:rPr>
                <w:rFonts w:cs="Arial"/>
              </w:rPr>
            </w:pPr>
            <w:r w:rsidRPr="000743B0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0743B0">
              <w:rPr>
                <w:rFonts w:cs="Arial"/>
              </w:rPr>
              <w:instrText xml:space="preserve"> FORMTEXT </w:instrText>
            </w:r>
            <w:r w:rsidRPr="000743B0">
              <w:rPr>
                <w:rFonts w:cs="Arial"/>
              </w:rPr>
            </w:r>
            <w:r w:rsidRPr="000743B0">
              <w:rPr>
                <w:rFonts w:cs="Arial"/>
              </w:rPr>
              <w:fldChar w:fldCharType="separate"/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Pr="000743B0">
              <w:rPr>
                <w:rFonts w:cs="Arial"/>
              </w:rPr>
              <w:fldChar w:fldCharType="end"/>
            </w:r>
          </w:p>
        </w:tc>
      </w:tr>
    </w:tbl>
    <w:p w14:paraId="7544CBEC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6B501F55" w14:textId="7C8E9164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nachfolgende Leistungen</w:t>
      </w:r>
      <w:r w:rsidR="00ED5146" w:rsidRPr="000743B0">
        <w:rPr>
          <w:rFonts w:ascii="Arial" w:hAnsi="Arial" w:cs="Arial"/>
          <w:szCs w:val="20"/>
        </w:rPr>
        <w:t>/Kapazitäten</w:t>
      </w:r>
    </w:p>
    <w:p w14:paraId="7BCEF0CB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0743B0" w14:paraId="76FC9C9C" w14:textId="77777777" w:rsidTr="002D42A6">
        <w:trPr>
          <w:cantSplit/>
          <w:trHeight w:val="467"/>
        </w:trPr>
        <w:tc>
          <w:tcPr>
            <w:tcW w:w="9356" w:type="dxa"/>
            <w:shd w:val="clear" w:color="auto" w:fill="D9D9D9"/>
            <w:vAlign w:val="center"/>
          </w:tcPr>
          <w:p w14:paraId="4CF891C2" w14:textId="514375AD" w:rsidR="0046431F" w:rsidRPr="000743B0" w:rsidRDefault="0046431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Art</w:t>
            </w:r>
            <w:r w:rsidR="00ED5146" w:rsidRPr="000743B0">
              <w:rPr>
                <w:rFonts w:cs="Arial"/>
                <w:b/>
              </w:rPr>
              <w:t xml:space="preserve"> und Umfang</w:t>
            </w:r>
            <w:r w:rsidRPr="000743B0">
              <w:rPr>
                <w:rFonts w:cs="Arial"/>
                <w:b/>
              </w:rPr>
              <w:t xml:space="preserve"> der Leistung</w:t>
            </w:r>
            <w:r w:rsidR="00ED5146" w:rsidRPr="000743B0">
              <w:rPr>
                <w:rFonts w:cs="Arial"/>
                <w:b/>
              </w:rPr>
              <w:t>/Kapazitäten</w:t>
            </w:r>
          </w:p>
        </w:tc>
      </w:tr>
      <w:tr w:rsidR="0046431F" w:rsidRPr="000743B0" w14:paraId="2BE2EDD0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54110468" w14:textId="77777777" w:rsidR="0046431F" w:rsidRPr="000743B0" w:rsidRDefault="003A589B" w:rsidP="000A0596">
            <w:pPr>
              <w:spacing w:before="120"/>
              <w:rPr>
                <w:rFonts w:cs="Arial"/>
              </w:rPr>
            </w:pPr>
            <w:r w:rsidRPr="000743B0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0743B0">
              <w:rPr>
                <w:rFonts w:cs="Arial"/>
              </w:rPr>
              <w:instrText xml:space="preserve"> FORMTEXT </w:instrText>
            </w:r>
            <w:r w:rsidRPr="000743B0">
              <w:rPr>
                <w:rFonts w:cs="Arial"/>
              </w:rPr>
            </w:r>
            <w:r w:rsidRPr="000743B0">
              <w:rPr>
                <w:rFonts w:cs="Arial"/>
              </w:rPr>
              <w:fldChar w:fldCharType="separate"/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Pr="000743B0">
              <w:rPr>
                <w:rFonts w:cs="Arial"/>
              </w:rPr>
              <w:fldChar w:fldCharType="end"/>
            </w:r>
          </w:p>
        </w:tc>
      </w:tr>
    </w:tbl>
    <w:p w14:paraId="3BCA0AD9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510EE8D8" w14:textId="211E2F6C" w:rsidR="0046431F" w:rsidRPr="000743B0" w:rsidRDefault="00ED5146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zur Verfügung zu stellen.</w:t>
      </w:r>
    </w:p>
    <w:p w14:paraId="44078148" w14:textId="77777777" w:rsidR="00343CEF" w:rsidRPr="000743B0" w:rsidRDefault="00343CE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343CEF" w:rsidRPr="00246C9B" w14:paraId="28F6FE7B" w14:textId="77777777" w:rsidTr="002D42A6">
        <w:trPr>
          <w:cantSplit/>
          <w:trHeight w:val="728"/>
        </w:trPr>
        <w:tc>
          <w:tcPr>
            <w:tcW w:w="9356" w:type="dxa"/>
            <w:shd w:val="clear" w:color="auto" w:fill="D9D9D9"/>
            <w:vAlign w:val="center"/>
          </w:tcPr>
          <w:p w14:paraId="6EF786B0" w14:textId="3BF9C0FF" w:rsidR="00343CEF" w:rsidRPr="00246C9B" w:rsidRDefault="00343CE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Ort, Datum, Stempel und Unterschrift(en)</w:t>
            </w:r>
            <w:r w:rsidR="00D71776" w:rsidRPr="000743B0">
              <w:rPr>
                <w:rFonts w:cs="Arial"/>
                <w:b/>
              </w:rPr>
              <w:t xml:space="preserve"> </w:t>
            </w:r>
            <w:r w:rsidR="000A0596" w:rsidRPr="000743B0">
              <w:rPr>
                <w:rFonts w:cs="Arial"/>
                <w:b/>
              </w:rPr>
              <w:t xml:space="preserve">oder Person des Erklärenden nach § 126b BGB </w:t>
            </w:r>
            <w:r w:rsidR="00D71776" w:rsidRPr="000743B0">
              <w:rPr>
                <w:rFonts w:cs="Arial"/>
                <w:b/>
              </w:rPr>
              <w:t xml:space="preserve">des </w:t>
            </w:r>
            <w:r w:rsidR="00ED5146" w:rsidRPr="000743B0">
              <w:rPr>
                <w:rFonts w:cs="Arial"/>
                <w:b/>
              </w:rPr>
              <w:t>in Anspruch genommenen Unternehmens</w:t>
            </w:r>
            <w:r w:rsidRPr="000743B0">
              <w:rPr>
                <w:rFonts w:cs="Arial"/>
                <w:b/>
              </w:rPr>
              <w:t>:</w:t>
            </w:r>
          </w:p>
        </w:tc>
      </w:tr>
      <w:tr w:rsidR="00343CEF" w:rsidRPr="00246C9B" w14:paraId="1EA487BC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268D87EE" w14:textId="77777777" w:rsidR="00343CEF" w:rsidRPr="00246C9B" w:rsidRDefault="003A589B" w:rsidP="000A0596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28F7FBB5" w14:textId="158E9BAC" w:rsidR="00ED5146" w:rsidRDefault="00ED5146" w:rsidP="00E737EE">
      <w:pPr>
        <w:rPr>
          <w:rFonts w:cs="Arial"/>
          <w:sz w:val="18"/>
          <w:szCs w:val="18"/>
        </w:rPr>
      </w:pPr>
    </w:p>
    <w:p w14:paraId="1AF6C1C5" w14:textId="77777777" w:rsidR="00ED5146" w:rsidRDefault="00ED5146">
      <w:pPr>
        <w:jc w:val="lef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br w:type="page"/>
      </w:r>
    </w:p>
    <w:p w14:paraId="61C50A52" w14:textId="0501F7FE" w:rsidR="00ED5146" w:rsidRPr="00623FC7" w:rsidRDefault="00ED5146" w:rsidP="00ED5146">
      <w:pPr>
        <w:ind w:left="567" w:hanging="567"/>
        <w:rPr>
          <w:rFonts w:cs="Arial"/>
          <w:b/>
          <w:sz w:val="24"/>
        </w:rPr>
      </w:pPr>
      <w:r>
        <w:rPr>
          <w:rFonts w:cs="Arial"/>
          <w:b/>
          <w:sz w:val="24"/>
        </w:rPr>
        <w:lastRenderedPageBreak/>
        <w:t>2.</w:t>
      </w:r>
      <w:r>
        <w:rPr>
          <w:rFonts w:cs="Arial"/>
          <w:b/>
          <w:sz w:val="24"/>
        </w:rPr>
        <w:tab/>
      </w:r>
      <w:r w:rsidRPr="00623FC7">
        <w:rPr>
          <w:rFonts w:cs="Arial"/>
          <w:b/>
          <w:sz w:val="24"/>
        </w:rPr>
        <w:t>Verpflichtungserklärung des Nachunternehmers</w:t>
      </w:r>
    </w:p>
    <w:p w14:paraId="5F29D237" w14:textId="77777777" w:rsidR="00ED5146" w:rsidRPr="00623FC7" w:rsidRDefault="00ED5146" w:rsidP="00ED5146">
      <w:pPr>
        <w:rPr>
          <w:rFonts w:cs="Arial"/>
          <w:b/>
          <w:szCs w:val="18"/>
        </w:rPr>
      </w:pPr>
    </w:p>
    <w:p w14:paraId="62726D6E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>Hiermit erkläre/n ich/wir:</w:t>
      </w:r>
    </w:p>
    <w:p w14:paraId="5ADD12EA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161FC422" w14:textId="77777777" w:rsidTr="001F0751">
        <w:trPr>
          <w:cantSplit/>
          <w:trHeight w:val="441"/>
        </w:trPr>
        <w:tc>
          <w:tcPr>
            <w:tcW w:w="9356" w:type="dxa"/>
            <w:shd w:val="clear" w:color="auto" w:fill="D9D9D9"/>
            <w:vAlign w:val="center"/>
          </w:tcPr>
          <w:p w14:paraId="6E2B81CF" w14:textId="77777777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>Name</w:t>
            </w:r>
            <w:r>
              <w:rPr>
                <w:rFonts w:cs="Arial"/>
                <w:b/>
              </w:rPr>
              <w:t xml:space="preserve"> und</w:t>
            </w:r>
            <w:r w:rsidRPr="00246C9B">
              <w:rPr>
                <w:rFonts w:cs="Arial"/>
                <w:b/>
              </w:rPr>
              <w:t xml:space="preserve"> Anschrift des Nachunternehmers</w:t>
            </w:r>
          </w:p>
        </w:tc>
      </w:tr>
      <w:tr w:rsidR="00ED5146" w:rsidRPr="00246C9B" w14:paraId="25C01ECA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5BB40F69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5669F795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3A4C04EB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>im Falle der Beauftragung des nachfolgenden Unternehmens</w:t>
      </w:r>
    </w:p>
    <w:p w14:paraId="11657388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3A436414" w14:textId="77777777" w:rsidTr="001F0751">
        <w:trPr>
          <w:cantSplit/>
          <w:trHeight w:val="494"/>
        </w:trPr>
        <w:tc>
          <w:tcPr>
            <w:tcW w:w="9356" w:type="dxa"/>
            <w:shd w:val="clear" w:color="auto" w:fill="D9D9D9"/>
            <w:vAlign w:val="center"/>
          </w:tcPr>
          <w:p w14:paraId="7C0DD8CE" w14:textId="77777777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>Name</w:t>
            </w:r>
            <w:r>
              <w:rPr>
                <w:rFonts w:cs="Arial"/>
                <w:b/>
              </w:rPr>
              <w:t xml:space="preserve"> und</w:t>
            </w:r>
            <w:r w:rsidRPr="00246C9B">
              <w:rPr>
                <w:rFonts w:cs="Arial"/>
                <w:b/>
              </w:rPr>
              <w:t xml:space="preserve"> Anschrift des B</w:t>
            </w:r>
            <w:r>
              <w:rPr>
                <w:rFonts w:cs="Arial"/>
                <w:b/>
              </w:rPr>
              <w:t>ewerbers</w:t>
            </w:r>
            <w:r w:rsidRPr="00246C9B">
              <w:rPr>
                <w:rFonts w:cs="Arial"/>
                <w:b/>
              </w:rPr>
              <w:t xml:space="preserve"> bzw.</w:t>
            </w:r>
            <w:r>
              <w:rPr>
                <w:rFonts w:cs="Arial"/>
                <w:b/>
              </w:rPr>
              <w:t xml:space="preserve"> der</w:t>
            </w:r>
            <w:r w:rsidRPr="00246C9B">
              <w:rPr>
                <w:rFonts w:cs="Arial"/>
                <w:b/>
              </w:rPr>
              <w:t xml:space="preserve"> Bietergemeinschaft </w:t>
            </w:r>
          </w:p>
        </w:tc>
      </w:tr>
      <w:tr w:rsidR="00ED5146" w:rsidRPr="00246C9B" w14:paraId="624B1E92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466315E0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76E0ABF7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24321646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 xml:space="preserve">nachfolgende Leistungen </w:t>
      </w:r>
    </w:p>
    <w:p w14:paraId="308D3281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649B83C8" w14:textId="77777777" w:rsidTr="001F0751">
        <w:trPr>
          <w:cantSplit/>
          <w:trHeight w:val="467"/>
        </w:trPr>
        <w:tc>
          <w:tcPr>
            <w:tcW w:w="9356" w:type="dxa"/>
            <w:shd w:val="clear" w:color="auto" w:fill="D9D9D9"/>
            <w:vAlign w:val="center"/>
          </w:tcPr>
          <w:p w14:paraId="33D745BF" w14:textId="41CEE32B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 xml:space="preserve">Art </w:t>
            </w:r>
            <w:r>
              <w:rPr>
                <w:rFonts w:cs="Arial"/>
                <w:b/>
              </w:rPr>
              <w:t xml:space="preserve">und Umfang </w:t>
            </w:r>
            <w:r w:rsidRPr="00246C9B">
              <w:rPr>
                <w:rFonts w:cs="Arial"/>
                <w:b/>
              </w:rPr>
              <w:t xml:space="preserve">der Leistung </w:t>
            </w:r>
          </w:p>
        </w:tc>
      </w:tr>
      <w:tr w:rsidR="00ED5146" w:rsidRPr="00246C9B" w14:paraId="609F53D0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3D1B6FDD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5B5F4D4B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72252450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>zu erbringen.</w:t>
      </w:r>
    </w:p>
    <w:p w14:paraId="15EF0AC0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4A1652C7" w14:textId="77777777" w:rsidTr="001F0751">
        <w:trPr>
          <w:cantSplit/>
          <w:trHeight w:val="728"/>
        </w:trPr>
        <w:tc>
          <w:tcPr>
            <w:tcW w:w="9356" w:type="dxa"/>
            <w:shd w:val="clear" w:color="auto" w:fill="D9D9D9"/>
            <w:vAlign w:val="center"/>
          </w:tcPr>
          <w:p w14:paraId="0E7C1AA1" w14:textId="77777777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>Ort, Datum, Stempel und Unterschrift(en) oder Person des Erklärenden nach § 126b BGB des Nachunternehmers:</w:t>
            </w:r>
          </w:p>
        </w:tc>
      </w:tr>
      <w:tr w:rsidR="00ED5146" w:rsidRPr="00246C9B" w14:paraId="224A921D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55727049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7C83008B" w14:textId="48B8C424" w:rsidR="00ED5146" w:rsidRDefault="00ED5146" w:rsidP="00E737EE">
      <w:pPr>
        <w:rPr>
          <w:rFonts w:cs="Arial"/>
          <w:sz w:val="18"/>
          <w:szCs w:val="18"/>
        </w:rPr>
      </w:pPr>
    </w:p>
    <w:p w14:paraId="7349656D" w14:textId="77777777" w:rsidR="00ED5146" w:rsidRPr="00623FC7" w:rsidRDefault="00ED5146" w:rsidP="00E737EE">
      <w:pPr>
        <w:rPr>
          <w:rFonts w:cs="Arial"/>
          <w:sz w:val="18"/>
          <w:szCs w:val="18"/>
        </w:rPr>
      </w:pPr>
    </w:p>
    <w:sectPr w:rsidR="00ED5146" w:rsidRPr="00623FC7" w:rsidSect="007E3A07">
      <w:headerReference w:type="default" r:id="rId9"/>
      <w:footerReference w:type="default" r:id="rId10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F91483" w14:textId="77777777" w:rsidR="00BC5C0E" w:rsidRDefault="00BC5C0E">
      <w:r>
        <w:separator/>
      </w:r>
    </w:p>
  </w:endnote>
  <w:endnote w:type="continuationSeparator" w:id="0">
    <w:p w14:paraId="421C40AB" w14:textId="77777777" w:rsidR="00BC5C0E" w:rsidRDefault="00BC5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altName w:val="Calibri"/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C3042" w14:textId="52E4A307" w:rsidR="00235DBB" w:rsidRPr="006C6ADC" w:rsidRDefault="00235DBB" w:rsidP="00235DBB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663A65">
      <w:rPr>
        <w:rFonts w:cs="Arial"/>
        <w:sz w:val="18"/>
        <w:szCs w:val="18"/>
      </w:rPr>
      <w:t xml:space="preserve">Stand: </w:t>
    </w:r>
    <w:r w:rsidR="004C4B7B">
      <w:rPr>
        <w:rFonts w:cs="Arial"/>
        <w:sz w:val="18"/>
        <w:szCs w:val="18"/>
      </w:rPr>
      <w:t>04.06</w:t>
    </w:r>
    <w:r w:rsidR="00A62DE3">
      <w:rPr>
        <w:rFonts w:cs="Arial"/>
        <w:sz w:val="18"/>
        <w:szCs w:val="18"/>
      </w:rPr>
      <w:t>.2026</w:t>
    </w:r>
    <w:r w:rsidRPr="006C6ADC">
      <w:rPr>
        <w:rFonts w:cs="Arial"/>
        <w:sz w:val="18"/>
        <w:szCs w:val="18"/>
      </w:rPr>
      <w:tab/>
    </w:r>
    <w:r w:rsidRPr="006C6ADC">
      <w:rPr>
        <w:rFonts w:cs="Arial"/>
        <w:sz w:val="18"/>
        <w:szCs w:val="18"/>
      </w:rPr>
      <w:tab/>
      <w:t xml:space="preserve">Seite </w:t>
    </w:r>
    <w:r w:rsidRPr="006C6ADC">
      <w:rPr>
        <w:rFonts w:cs="Arial"/>
        <w:sz w:val="18"/>
        <w:szCs w:val="18"/>
      </w:rPr>
      <w:fldChar w:fldCharType="begin"/>
    </w:r>
    <w:r w:rsidRPr="006C6ADC">
      <w:rPr>
        <w:rFonts w:cs="Arial"/>
        <w:sz w:val="18"/>
        <w:szCs w:val="18"/>
      </w:rPr>
      <w:instrText>PAGE</w:instrText>
    </w:r>
    <w:r w:rsidRPr="006C6ADC">
      <w:rPr>
        <w:rFonts w:cs="Arial"/>
        <w:sz w:val="18"/>
        <w:szCs w:val="18"/>
      </w:rPr>
      <w:fldChar w:fldCharType="separate"/>
    </w:r>
    <w:r w:rsidRPr="006C6ADC">
      <w:rPr>
        <w:rFonts w:cs="Arial"/>
        <w:sz w:val="18"/>
        <w:szCs w:val="18"/>
      </w:rPr>
      <w:t>1</w:t>
    </w:r>
    <w:r w:rsidRPr="006C6ADC">
      <w:rPr>
        <w:rFonts w:cs="Arial"/>
        <w:noProof/>
        <w:sz w:val="18"/>
        <w:szCs w:val="18"/>
      </w:rPr>
      <w:fldChar w:fldCharType="end"/>
    </w:r>
    <w:r w:rsidRPr="006C6ADC">
      <w:rPr>
        <w:rFonts w:cs="Arial"/>
        <w:sz w:val="18"/>
        <w:szCs w:val="18"/>
      </w:rPr>
      <w:t xml:space="preserve"> von </w:t>
    </w:r>
    <w:r w:rsidRPr="006C6ADC">
      <w:rPr>
        <w:rFonts w:cs="Arial"/>
        <w:sz w:val="18"/>
        <w:szCs w:val="18"/>
      </w:rPr>
      <w:fldChar w:fldCharType="begin"/>
    </w:r>
    <w:r w:rsidRPr="006C6ADC">
      <w:rPr>
        <w:rFonts w:cs="Arial"/>
        <w:sz w:val="18"/>
        <w:szCs w:val="18"/>
      </w:rPr>
      <w:instrText>NUMPAGES</w:instrText>
    </w:r>
    <w:r w:rsidRPr="006C6ADC">
      <w:rPr>
        <w:rFonts w:cs="Arial"/>
        <w:sz w:val="18"/>
        <w:szCs w:val="18"/>
      </w:rPr>
      <w:fldChar w:fldCharType="separate"/>
    </w:r>
    <w:r w:rsidRPr="006C6ADC">
      <w:rPr>
        <w:rFonts w:cs="Arial"/>
        <w:sz w:val="18"/>
        <w:szCs w:val="18"/>
      </w:rPr>
      <w:t>1</w:t>
    </w:r>
    <w:r w:rsidRPr="006C6ADC">
      <w:rPr>
        <w:rFonts w:cs="Arial"/>
        <w:noProof/>
        <w:sz w:val="18"/>
        <w:szCs w:val="18"/>
      </w:rPr>
      <w:fldChar w:fldCharType="end"/>
    </w:r>
  </w:p>
  <w:p w14:paraId="17C453E2" w14:textId="77777777" w:rsidR="00235DBB" w:rsidRDefault="00235DBB" w:rsidP="00235DBB">
    <w:pPr>
      <w:pStyle w:val="Fuzeile"/>
      <w:tabs>
        <w:tab w:val="right" w:pos="8787"/>
      </w:tabs>
      <w:rPr>
        <w:rFonts w:cs="Arial"/>
        <w:noProof/>
        <w:sz w:val="14"/>
        <w:szCs w:val="16"/>
      </w:rPr>
    </w:pPr>
  </w:p>
  <w:p w14:paraId="61D2BAF9" w14:textId="2972E92F" w:rsidR="00235DBB" w:rsidRPr="00A146C8" w:rsidRDefault="00235DBB" w:rsidP="00235DBB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904258">
      <w:rPr>
        <w:rFonts w:cs="Arial"/>
        <w:color w:val="A6A6A6" w:themeColor="background1" w:themeShade="A6"/>
        <w:sz w:val="14"/>
        <w:szCs w:val="16"/>
      </w:rPr>
      <w:t>0</w:t>
    </w:r>
    <w:r w:rsidR="005E6AE4">
      <w:rPr>
        <w:rFonts w:cs="Arial"/>
        <w:color w:val="A6A6A6" w:themeColor="background1" w:themeShade="A6"/>
        <w:sz w:val="14"/>
        <w:szCs w:val="16"/>
      </w:rPr>
      <w:t>5</w:t>
    </w:r>
    <w:r>
      <w:rPr>
        <w:rFonts w:cs="Arial"/>
        <w:color w:val="A6A6A6" w:themeColor="background1" w:themeShade="A6"/>
        <w:sz w:val="14"/>
        <w:szCs w:val="16"/>
      </w:rPr>
      <w:t>/</w:t>
    </w:r>
    <w:r w:rsidR="00904258">
      <w:rPr>
        <w:rFonts w:cs="Arial"/>
        <w:color w:val="A6A6A6" w:themeColor="background1" w:themeShade="A6"/>
        <w:sz w:val="14"/>
        <w:szCs w:val="16"/>
      </w:rPr>
      <w:t>21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2F91FC" w14:textId="77777777" w:rsidR="00BC5C0E" w:rsidRDefault="00BC5C0E">
      <w:r>
        <w:separator/>
      </w:r>
    </w:p>
  </w:footnote>
  <w:footnote w:type="continuationSeparator" w:id="0">
    <w:p w14:paraId="68EA815C" w14:textId="77777777" w:rsidR="00BC5C0E" w:rsidRDefault="00BC5C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A0F53" w14:textId="77777777" w:rsidR="00A62DE3" w:rsidRPr="00204703" w:rsidRDefault="00A62DE3" w:rsidP="00A62DE3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204703">
      <w:rPr>
        <w:rFonts w:cs="Arial"/>
        <w:sz w:val="18"/>
      </w:rPr>
      <w:t>Auftraggeber: Mindener Wärme GmbH</w:t>
    </w:r>
  </w:p>
  <w:p w14:paraId="2BEAD259" w14:textId="77777777" w:rsidR="00A62DE3" w:rsidRPr="00204703" w:rsidRDefault="00A62DE3" w:rsidP="00A62DE3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204703">
      <w:rPr>
        <w:rFonts w:cs="Arial"/>
        <w:sz w:val="18"/>
        <w:lang w:val="x-none"/>
      </w:rPr>
      <w:t xml:space="preserve">Projekt: </w:t>
    </w:r>
    <w:r w:rsidRPr="00204703">
      <w:rPr>
        <w:rFonts w:cs="Arial"/>
        <w:sz w:val="18"/>
      </w:rPr>
      <w:t>Neubau eines Holzheizwerkes (Biomasse-Heizwerk)</w:t>
    </w:r>
  </w:p>
  <w:p w14:paraId="6A946916" w14:textId="77777777" w:rsidR="00A62DE3" w:rsidRPr="00DE71F5" w:rsidRDefault="00A62DE3" w:rsidP="00A62DE3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204703">
      <w:rPr>
        <w:rFonts w:cs="Arial"/>
        <w:sz w:val="18"/>
      </w:rPr>
      <w:t>Los 1 – Objektplanung Gebäude und Innenräume</w:t>
    </w:r>
  </w:p>
  <w:p w14:paraId="0CD7C561" w14:textId="3C85125D" w:rsidR="00AA419E" w:rsidRDefault="001F40A7" w:rsidP="002D42A6">
    <w:pPr>
      <w:pStyle w:val="Kopfzeile"/>
      <w:tabs>
        <w:tab w:val="clear" w:pos="9071"/>
        <w:tab w:val="right" w:pos="9354"/>
      </w:tabs>
      <w:rPr>
        <w:rFonts w:cs="Arial"/>
        <w:sz w:val="18"/>
        <w:szCs w:val="18"/>
      </w:rPr>
    </w:pPr>
    <w:r>
      <w:rPr>
        <w:rFonts w:cs="Arial"/>
        <w:sz w:val="18"/>
        <w:szCs w:val="18"/>
      </w:rPr>
      <w:t>Anlage 2 – Verpflichtungserklärung</w:t>
    </w:r>
    <w:r w:rsidR="00ED5146">
      <w:rPr>
        <w:rFonts w:cs="Arial"/>
        <w:sz w:val="18"/>
        <w:szCs w:val="18"/>
      </w:rPr>
      <w:t>en</w:t>
    </w:r>
  </w:p>
  <w:p w14:paraId="659E784A" w14:textId="53F72AEB" w:rsidR="002D42A6" w:rsidRPr="002D42A6" w:rsidRDefault="002D42A6" w:rsidP="002D42A6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</w:rPr>
    </w:pPr>
    <w:r>
      <w:rPr>
        <w:rFonts w:cs="Arial"/>
        <w:sz w:val="18"/>
        <w:szCs w:val="18"/>
        <w:u w:val="single"/>
      </w:rPr>
      <w:tab/>
    </w:r>
    <w:r>
      <w:rPr>
        <w:rFonts w:cs="Arial"/>
        <w:sz w:val="18"/>
        <w:szCs w:val="18"/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Grafik 544238431" o:spid="_x0000_i1025" type="#_x0000_t75" style="width:115.5pt;height:114.75pt;visibility:visible;mso-wrap-style:square" o:bullet="t">
        <v:imagedata r:id="rId1" o:title="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CAA2AD0"/>
    <w:multiLevelType w:val="hybridMultilevel"/>
    <w:tmpl w:val="F976B4B4"/>
    <w:lvl w:ilvl="0" w:tplc="9EC20B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9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3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4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5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7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9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0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1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3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5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6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8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9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50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1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978028665">
    <w:abstractNumId w:val="0"/>
  </w:num>
  <w:num w:numId="2" w16cid:durableId="1691296091">
    <w:abstractNumId w:val="49"/>
  </w:num>
  <w:num w:numId="3" w16cid:durableId="544561405">
    <w:abstractNumId w:val="13"/>
  </w:num>
  <w:num w:numId="4" w16cid:durableId="1273975627">
    <w:abstractNumId w:val="36"/>
  </w:num>
  <w:num w:numId="5" w16cid:durableId="533537084">
    <w:abstractNumId w:val="9"/>
  </w:num>
  <w:num w:numId="6" w16cid:durableId="1916891038">
    <w:abstractNumId w:val="48"/>
  </w:num>
  <w:num w:numId="7" w16cid:durableId="234971509">
    <w:abstractNumId w:val="51"/>
  </w:num>
  <w:num w:numId="8" w16cid:durableId="570121509">
    <w:abstractNumId w:val="38"/>
  </w:num>
  <w:num w:numId="9" w16cid:durableId="1945722122">
    <w:abstractNumId w:val="44"/>
  </w:num>
  <w:num w:numId="10" w16cid:durableId="32273789">
    <w:abstractNumId w:val="16"/>
  </w:num>
  <w:num w:numId="11" w16cid:durableId="1689675339">
    <w:abstractNumId w:val="33"/>
  </w:num>
  <w:num w:numId="12" w16cid:durableId="96218446">
    <w:abstractNumId w:val="17"/>
  </w:num>
  <w:num w:numId="13" w16cid:durableId="1433697573">
    <w:abstractNumId w:val="37"/>
  </w:num>
  <w:num w:numId="14" w16cid:durableId="1960911374">
    <w:abstractNumId w:val="39"/>
  </w:num>
  <w:num w:numId="15" w16cid:durableId="1200170856">
    <w:abstractNumId w:val="42"/>
  </w:num>
  <w:num w:numId="16" w16cid:durableId="1452243350">
    <w:abstractNumId w:val="40"/>
  </w:num>
  <w:num w:numId="17" w16cid:durableId="208492131">
    <w:abstractNumId w:val="28"/>
  </w:num>
  <w:num w:numId="18" w16cid:durableId="629408771">
    <w:abstractNumId w:val="15"/>
  </w:num>
  <w:num w:numId="19" w16cid:durableId="273096652">
    <w:abstractNumId w:val="11"/>
  </w:num>
  <w:num w:numId="20" w16cid:durableId="2126385519">
    <w:abstractNumId w:val="20"/>
  </w:num>
  <w:num w:numId="21" w16cid:durableId="1821267511">
    <w:abstractNumId w:val="50"/>
  </w:num>
  <w:num w:numId="22" w16cid:durableId="1158808175">
    <w:abstractNumId w:val="47"/>
  </w:num>
  <w:num w:numId="23" w16cid:durableId="827014836">
    <w:abstractNumId w:val="52"/>
  </w:num>
  <w:num w:numId="24" w16cid:durableId="437066864">
    <w:abstractNumId w:val="3"/>
  </w:num>
  <w:num w:numId="25" w16cid:durableId="411320457">
    <w:abstractNumId w:val="22"/>
  </w:num>
  <w:num w:numId="26" w16cid:durableId="2126846280">
    <w:abstractNumId w:val="1"/>
  </w:num>
  <w:num w:numId="27" w16cid:durableId="1632518878">
    <w:abstractNumId w:val="0"/>
  </w:num>
  <w:num w:numId="28" w16cid:durableId="819537077">
    <w:abstractNumId w:val="31"/>
  </w:num>
  <w:num w:numId="29" w16cid:durableId="1482189162">
    <w:abstractNumId w:val="19"/>
  </w:num>
  <w:num w:numId="30" w16cid:durableId="218052917">
    <w:abstractNumId w:val="35"/>
  </w:num>
  <w:num w:numId="31" w16cid:durableId="1970628070">
    <w:abstractNumId w:val="46"/>
  </w:num>
  <w:num w:numId="32" w16cid:durableId="1787894685">
    <w:abstractNumId w:val="30"/>
  </w:num>
  <w:num w:numId="33" w16cid:durableId="1186793821">
    <w:abstractNumId w:val="12"/>
  </w:num>
  <w:num w:numId="34" w16cid:durableId="1221676694">
    <w:abstractNumId w:val="43"/>
  </w:num>
  <w:num w:numId="35" w16cid:durableId="269096043">
    <w:abstractNumId w:val="14"/>
  </w:num>
  <w:num w:numId="36" w16cid:durableId="1963998219">
    <w:abstractNumId w:val="0"/>
  </w:num>
  <w:num w:numId="37" w16cid:durableId="59451250">
    <w:abstractNumId w:val="41"/>
  </w:num>
  <w:num w:numId="38" w16cid:durableId="1449278435">
    <w:abstractNumId w:val="32"/>
  </w:num>
  <w:num w:numId="39" w16cid:durableId="725448180">
    <w:abstractNumId w:val="34"/>
  </w:num>
  <w:num w:numId="40" w16cid:durableId="2056922854">
    <w:abstractNumId w:val="24"/>
  </w:num>
  <w:num w:numId="41" w16cid:durableId="576479944">
    <w:abstractNumId w:val="10"/>
  </w:num>
  <w:num w:numId="42" w16cid:durableId="1546794171">
    <w:abstractNumId w:val="29"/>
  </w:num>
  <w:num w:numId="43" w16cid:durableId="147022783">
    <w:abstractNumId w:val="45"/>
  </w:num>
  <w:num w:numId="44" w16cid:durableId="449014303">
    <w:abstractNumId w:val="23"/>
  </w:num>
  <w:num w:numId="45" w16cid:durableId="1554996765">
    <w:abstractNumId w:val="18"/>
  </w:num>
  <w:num w:numId="46" w16cid:durableId="1662614755">
    <w:abstractNumId w:val="27"/>
  </w:num>
  <w:num w:numId="47" w16cid:durableId="312754166">
    <w:abstractNumId w:val="21"/>
  </w:num>
  <w:num w:numId="48" w16cid:durableId="822507314">
    <w:abstractNumId w:val="26"/>
  </w:num>
  <w:num w:numId="49" w16cid:durableId="126533622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KqK3RK9Zo6xf5CMT9Zb8+kVv/P4d7L8ppK6EtZMFOyVta/nlQoZA/HUUazsPz+dBfdH0CUdQCfGZsUYekWHumw==" w:salt="5rePIoJT/FWtc4yx8SwCew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37E4"/>
    <w:rsid w:val="00024943"/>
    <w:rsid w:val="00025650"/>
    <w:rsid w:val="000355B1"/>
    <w:rsid w:val="0003621C"/>
    <w:rsid w:val="0004071D"/>
    <w:rsid w:val="00042664"/>
    <w:rsid w:val="00042A2D"/>
    <w:rsid w:val="00042D39"/>
    <w:rsid w:val="00050DC2"/>
    <w:rsid w:val="00054A6B"/>
    <w:rsid w:val="00054E88"/>
    <w:rsid w:val="00056BC4"/>
    <w:rsid w:val="0007110D"/>
    <w:rsid w:val="000743B0"/>
    <w:rsid w:val="000774BC"/>
    <w:rsid w:val="00081DEA"/>
    <w:rsid w:val="0009101B"/>
    <w:rsid w:val="00091E38"/>
    <w:rsid w:val="00092D5F"/>
    <w:rsid w:val="00096EDF"/>
    <w:rsid w:val="000A0596"/>
    <w:rsid w:val="000A38C0"/>
    <w:rsid w:val="000B0E3B"/>
    <w:rsid w:val="000B17F0"/>
    <w:rsid w:val="000D225C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40E9"/>
    <w:rsid w:val="000F5E54"/>
    <w:rsid w:val="0010068D"/>
    <w:rsid w:val="0011042C"/>
    <w:rsid w:val="00110444"/>
    <w:rsid w:val="001149C4"/>
    <w:rsid w:val="0011671F"/>
    <w:rsid w:val="001177B0"/>
    <w:rsid w:val="00121C70"/>
    <w:rsid w:val="00123453"/>
    <w:rsid w:val="001246E8"/>
    <w:rsid w:val="00130705"/>
    <w:rsid w:val="00131031"/>
    <w:rsid w:val="001331B0"/>
    <w:rsid w:val="001345E4"/>
    <w:rsid w:val="0014171A"/>
    <w:rsid w:val="00146F40"/>
    <w:rsid w:val="001504B3"/>
    <w:rsid w:val="001526EB"/>
    <w:rsid w:val="00154183"/>
    <w:rsid w:val="00154759"/>
    <w:rsid w:val="00156B90"/>
    <w:rsid w:val="00157DE9"/>
    <w:rsid w:val="00157F6A"/>
    <w:rsid w:val="00170F9A"/>
    <w:rsid w:val="001720B7"/>
    <w:rsid w:val="001749C0"/>
    <w:rsid w:val="0017610F"/>
    <w:rsid w:val="00176233"/>
    <w:rsid w:val="00183D61"/>
    <w:rsid w:val="001906AF"/>
    <w:rsid w:val="00193B78"/>
    <w:rsid w:val="00194626"/>
    <w:rsid w:val="00194857"/>
    <w:rsid w:val="00194B1B"/>
    <w:rsid w:val="00194B47"/>
    <w:rsid w:val="00195AB9"/>
    <w:rsid w:val="001B0E70"/>
    <w:rsid w:val="001B1A03"/>
    <w:rsid w:val="001B2B88"/>
    <w:rsid w:val="001C1FEB"/>
    <w:rsid w:val="001C2B82"/>
    <w:rsid w:val="001C76CE"/>
    <w:rsid w:val="001D3580"/>
    <w:rsid w:val="001D3597"/>
    <w:rsid w:val="001D3D84"/>
    <w:rsid w:val="001D43FF"/>
    <w:rsid w:val="001D6103"/>
    <w:rsid w:val="001E1381"/>
    <w:rsid w:val="001E3366"/>
    <w:rsid w:val="001E4B3F"/>
    <w:rsid w:val="001E4FBF"/>
    <w:rsid w:val="001F40A7"/>
    <w:rsid w:val="001F6A2F"/>
    <w:rsid w:val="002025E6"/>
    <w:rsid w:val="00203ED7"/>
    <w:rsid w:val="00207C01"/>
    <w:rsid w:val="00210632"/>
    <w:rsid w:val="002121A7"/>
    <w:rsid w:val="002153F5"/>
    <w:rsid w:val="00216A39"/>
    <w:rsid w:val="00224643"/>
    <w:rsid w:val="00224BA0"/>
    <w:rsid w:val="0022772D"/>
    <w:rsid w:val="0023438E"/>
    <w:rsid w:val="00235DBB"/>
    <w:rsid w:val="002412DE"/>
    <w:rsid w:val="00245771"/>
    <w:rsid w:val="00246C9B"/>
    <w:rsid w:val="00250221"/>
    <w:rsid w:val="00250F3E"/>
    <w:rsid w:val="002530F4"/>
    <w:rsid w:val="00257BE9"/>
    <w:rsid w:val="0026032E"/>
    <w:rsid w:val="00260AF4"/>
    <w:rsid w:val="0026633A"/>
    <w:rsid w:val="00276E60"/>
    <w:rsid w:val="00287720"/>
    <w:rsid w:val="00292102"/>
    <w:rsid w:val="002974C3"/>
    <w:rsid w:val="002975FF"/>
    <w:rsid w:val="00297BDD"/>
    <w:rsid w:val="002A38B7"/>
    <w:rsid w:val="002B12D3"/>
    <w:rsid w:val="002B7C80"/>
    <w:rsid w:val="002C2CC2"/>
    <w:rsid w:val="002D2301"/>
    <w:rsid w:val="002D34B6"/>
    <w:rsid w:val="002D42A6"/>
    <w:rsid w:val="002E2C80"/>
    <w:rsid w:val="002E2F1E"/>
    <w:rsid w:val="002E5E3D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0780"/>
    <w:rsid w:val="0032347A"/>
    <w:rsid w:val="003254B7"/>
    <w:rsid w:val="0033233D"/>
    <w:rsid w:val="00343CEF"/>
    <w:rsid w:val="003455C1"/>
    <w:rsid w:val="003534A0"/>
    <w:rsid w:val="00354F00"/>
    <w:rsid w:val="00362D3B"/>
    <w:rsid w:val="00364438"/>
    <w:rsid w:val="00382275"/>
    <w:rsid w:val="00382819"/>
    <w:rsid w:val="00384C5B"/>
    <w:rsid w:val="00385A72"/>
    <w:rsid w:val="00393FE8"/>
    <w:rsid w:val="003A589B"/>
    <w:rsid w:val="003A678A"/>
    <w:rsid w:val="003B031D"/>
    <w:rsid w:val="003B6770"/>
    <w:rsid w:val="003C53CA"/>
    <w:rsid w:val="003C6E6A"/>
    <w:rsid w:val="003D185C"/>
    <w:rsid w:val="003D56E1"/>
    <w:rsid w:val="003E214D"/>
    <w:rsid w:val="003E3046"/>
    <w:rsid w:val="003E31C3"/>
    <w:rsid w:val="003E4274"/>
    <w:rsid w:val="003E6706"/>
    <w:rsid w:val="003E73D6"/>
    <w:rsid w:val="00411653"/>
    <w:rsid w:val="00411DF7"/>
    <w:rsid w:val="00415990"/>
    <w:rsid w:val="0042001C"/>
    <w:rsid w:val="004255C5"/>
    <w:rsid w:val="004260D9"/>
    <w:rsid w:val="004301CA"/>
    <w:rsid w:val="0043022A"/>
    <w:rsid w:val="00434291"/>
    <w:rsid w:val="00436445"/>
    <w:rsid w:val="004560CE"/>
    <w:rsid w:val="004642CC"/>
    <w:rsid w:val="0046431F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A636C"/>
    <w:rsid w:val="004B0E16"/>
    <w:rsid w:val="004B2EFA"/>
    <w:rsid w:val="004B3738"/>
    <w:rsid w:val="004C43CF"/>
    <w:rsid w:val="004C4B7B"/>
    <w:rsid w:val="004D02EB"/>
    <w:rsid w:val="004D07A4"/>
    <w:rsid w:val="004D4B12"/>
    <w:rsid w:val="004D58F4"/>
    <w:rsid w:val="004D703E"/>
    <w:rsid w:val="004E0953"/>
    <w:rsid w:val="004E6077"/>
    <w:rsid w:val="004F55F6"/>
    <w:rsid w:val="004F7848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51E55"/>
    <w:rsid w:val="005854DD"/>
    <w:rsid w:val="005A03A0"/>
    <w:rsid w:val="005A2D80"/>
    <w:rsid w:val="005A46B5"/>
    <w:rsid w:val="005A732C"/>
    <w:rsid w:val="005A739C"/>
    <w:rsid w:val="005B19F9"/>
    <w:rsid w:val="005B3315"/>
    <w:rsid w:val="005B4499"/>
    <w:rsid w:val="005C3E3B"/>
    <w:rsid w:val="005E3F71"/>
    <w:rsid w:val="005E54AD"/>
    <w:rsid w:val="005E55E3"/>
    <w:rsid w:val="005E574F"/>
    <w:rsid w:val="005E6AE4"/>
    <w:rsid w:val="005E7343"/>
    <w:rsid w:val="005F4326"/>
    <w:rsid w:val="00614B2D"/>
    <w:rsid w:val="00616556"/>
    <w:rsid w:val="00623FC7"/>
    <w:rsid w:val="00627F67"/>
    <w:rsid w:val="0063388C"/>
    <w:rsid w:val="00634F68"/>
    <w:rsid w:val="00635090"/>
    <w:rsid w:val="00636486"/>
    <w:rsid w:val="00643263"/>
    <w:rsid w:val="00643DD6"/>
    <w:rsid w:val="00652E46"/>
    <w:rsid w:val="006620E4"/>
    <w:rsid w:val="006638CA"/>
    <w:rsid w:val="00663A65"/>
    <w:rsid w:val="006837B8"/>
    <w:rsid w:val="00683DFD"/>
    <w:rsid w:val="00685503"/>
    <w:rsid w:val="0068604A"/>
    <w:rsid w:val="00687983"/>
    <w:rsid w:val="00694A01"/>
    <w:rsid w:val="006A50E5"/>
    <w:rsid w:val="006A6857"/>
    <w:rsid w:val="006B1A63"/>
    <w:rsid w:val="006B3729"/>
    <w:rsid w:val="006B3F6C"/>
    <w:rsid w:val="006B7A3A"/>
    <w:rsid w:val="006C4C7B"/>
    <w:rsid w:val="006C63AF"/>
    <w:rsid w:val="006C6ADC"/>
    <w:rsid w:val="006D4E62"/>
    <w:rsid w:val="006D5BE5"/>
    <w:rsid w:val="006E122D"/>
    <w:rsid w:val="006E3912"/>
    <w:rsid w:val="006E627C"/>
    <w:rsid w:val="0070001A"/>
    <w:rsid w:val="007018A3"/>
    <w:rsid w:val="00702E2E"/>
    <w:rsid w:val="00705ABA"/>
    <w:rsid w:val="00722A14"/>
    <w:rsid w:val="00724176"/>
    <w:rsid w:val="0072502D"/>
    <w:rsid w:val="0072682C"/>
    <w:rsid w:val="00733324"/>
    <w:rsid w:val="00735C65"/>
    <w:rsid w:val="00750765"/>
    <w:rsid w:val="00771AC6"/>
    <w:rsid w:val="00774F65"/>
    <w:rsid w:val="00785BF6"/>
    <w:rsid w:val="00797CA9"/>
    <w:rsid w:val="007B0BA6"/>
    <w:rsid w:val="007B6E6E"/>
    <w:rsid w:val="007C35DD"/>
    <w:rsid w:val="007C4E2D"/>
    <w:rsid w:val="007C5EBB"/>
    <w:rsid w:val="007D4CFE"/>
    <w:rsid w:val="007D5CC6"/>
    <w:rsid w:val="007E15F8"/>
    <w:rsid w:val="007E2CCA"/>
    <w:rsid w:val="007E32A8"/>
    <w:rsid w:val="007E3A07"/>
    <w:rsid w:val="007E45A7"/>
    <w:rsid w:val="007E57B3"/>
    <w:rsid w:val="007E5D0C"/>
    <w:rsid w:val="00801584"/>
    <w:rsid w:val="00802353"/>
    <w:rsid w:val="0080366B"/>
    <w:rsid w:val="008052A3"/>
    <w:rsid w:val="00814434"/>
    <w:rsid w:val="00815576"/>
    <w:rsid w:val="0082103B"/>
    <w:rsid w:val="00822625"/>
    <w:rsid w:val="00822AA6"/>
    <w:rsid w:val="00826549"/>
    <w:rsid w:val="00830BAD"/>
    <w:rsid w:val="008333B9"/>
    <w:rsid w:val="008335C5"/>
    <w:rsid w:val="0083484E"/>
    <w:rsid w:val="0084191B"/>
    <w:rsid w:val="00843A65"/>
    <w:rsid w:val="008457BB"/>
    <w:rsid w:val="008479C4"/>
    <w:rsid w:val="00847AF0"/>
    <w:rsid w:val="00860431"/>
    <w:rsid w:val="008643C5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0B45"/>
    <w:rsid w:val="00891558"/>
    <w:rsid w:val="00892927"/>
    <w:rsid w:val="008A0030"/>
    <w:rsid w:val="008A0EF1"/>
    <w:rsid w:val="008A4B98"/>
    <w:rsid w:val="008B1C2F"/>
    <w:rsid w:val="008B27D7"/>
    <w:rsid w:val="008B69FD"/>
    <w:rsid w:val="008F4BCB"/>
    <w:rsid w:val="008F6B59"/>
    <w:rsid w:val="008F7469"/>
    <w:rsid w:val="00901810"/>
    <w:rsid w:val="00904258"/>
    <w:rsid w:val="0093185D"/>
    <w:rsid w:val="0093408E"/>
    <w:rsid w:val="009344FE"/>
    <w:rsid w:val="009347C6"/>
    <w:rsid w:val="00942C9D"/>
    <w:rsid w:val="00944AAE"/>
    <w:rsid w:val="00947814"/>
    <w:rsid w:val="00953963"/>
    <w:rsid w:val="00956F11"/>
    <w:rsid w:val="009607C3"/>
    <w:rsid w:val="00960E28"/>
    <w:rsid w:val="00965391"/>
    <w:rsid w:val="00974FD2"/>
    <w:rsid w:val="0097587E"/>
    <w:rsid w:val="00976DC1"/>
    <w:rsid w:val="00981005"/>
    <w:rsid w:val="009829CC"/>
    <w:rsid w:val="0098414B"/>
    <w:rsid w:val="0099048D"/>
    <w:rsid w:val="00991FF1"/>
    <w:rsid w:val="00994513"/>
    <w:rsid w:val="00994996"/>
    <w:rsid w:val="0099741C"/>
    <w:rsid w:val="009A24E3"/>
    <w:rsid w:val="009A5D01"/>
    <w:rsid w:val="009A6EFD"/>
    <w:rsid w:val="009A7A62"/>
    <w:rsid w:val="009B57CD"/>
    <w:rsid w:val="009C13E1"/>
    <w:rsid w:val="009C195A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2623"/>
    <w:rsid w:val="00A03B1D"/>
    <w:rsid w:val="00A05067"/>
    <w:rsid w:val="00A30FC7"/>
    <w:rsid w:val="00A33118"/>
    <w:rsid w:val="00A41F19"/>
    <w:rsid w:val="00A44AE7"/>
    <w:rsid w:val="00A44D07"/>
    <w:rsid w:val="00A45767"/>
    <w:rsid w:val="00A47E35"/>
    <w:rsid w:val="00A52035"/>
    <w:rsid w:val="00A53147"/>
    <w:rsid w:val="00A56697"/>
    <w:rsid w:val="00A57BBB"/>
    <w:rsid w:val="00A62DE3"/>
    <w:rsid w:val="00A74442"/>
    <w:rsid w:val="00A9219E"/>
    <w:rsid w:val="00A92A83"/>
    <w:rsid w:val="00AA3B10"/>
    <w:rsid w:val="00AA419E"/>
    <w:rsid w:val="00AC20BA"/>
    <w:rsid w:val="00AC57FA"/>
    <w:rsid w:val="00AD0845"/>
    <w:rsid w:val="00AD1B95"/>
    <w:rsid w:val="00AD646C"/>
    <w:rsid w:val="00AD7326"/>
    <w:rsid w:val="00AE381F"/>
    <w:rsid w:val="00AE59D2"/>
    <w:rsid w:val="00AE7090"/>
    <w:rsid w:val="00AF21BE"/>
    <w:rsid w:val="00AF6FEA"/>
    <w:rsid w:val="00B04143"/>
    <w:rsid w:val="00B05A79"/>
    <w:rsid w:val="00B0780E"/>
    <w:rsid w:val="00B1183F"/>
    <w:rsid w:val="00B1257B"/>
    <w:rsid w:val="00B13363"/>
    <w:rsid w:val="00B1438B"/>
    <w:rsid w:val="00B145AB"/>
    <w:rsid w:val="00B17945"/>
    <w:rsid w:val="00B235A0"/>
    <w:rsid w:val="00B24627"/>
    <w:rsid w:val="00B32F4E"/>
    <w:rsid w:val="00B34376"/>
    <w:rsid w:val="00B347A9"/>
    <w:rsid w:val="00B40F4C"/>
    <w:rsid w:val="00B415AD"/>
    <w:rsid w:val="00B416E1"/>
    <w:rsid w:val="00B43FE0"/>
    <w:rsid w:val="00B4602A"/>
    <w:rsid w:val="00B536DD"/>
    <w:rsid w:val="00B53A47"/>
    <w:rsid w:val="00B56520"/>
    <w:rsid w:val="00B60400"/>
    <w:rsid w:val="00B70A53"/>
    <w:rsid w:val="00B73026"/>
    <w:rsid w:val="00B764B0"/>
    <w:rsid w:val="00B80A72"/>
    <w:rsid w:val="00B82DF4"/>
    <w:rsid w:val="00B84345"/>
    <w:rsid w:val="00B843B7"/>
    <w:rsid w:val="00B84745"/>
    <w:rsid w:val="00B9632F"/>
    <w:rsid w:val="00BA1608"/>
    <w:rsid w:val="00BA468A"/>
    <w:rsid w:val="00BB25C2"/>
    <w:rsid w:val="00BB72B9"/>
    <w:rsid w:val="00BC5C0E"/>
    <w:rsid w:val="00BD2815"/>
    <w:rsid w:val="00BD2F05"/>
    <w:rsid w:val="00BD4919"/>
    <w:rsid w:val="00BD76C5"/>
    <w:rsid w:val="00BE152C"/>
    <w:rsid w:val="00BE4F0B"/>
    <w:rsid w:val="00C025EC"/>
    <w:rsid w:val="00C06D91"/>
    <w:rsid w:val="00C102E0"/>
    <w:rsid w:val="00C13383"/>
    <w:rsid w:val="00C16C86"/>
    <w:rsid w:val="00C177E9"/>
    <w:rsid w:val="00C22A07"/>
    <w:rsid w:val="00C303A0"/>
    <w:rsid w:val="00C35850"/>
    <w:rsid w:val="00C44BF0"/>
    <w:rsid w:val="00C460DC"/>
    <w:rsid w:val="00C565F9"/>
    <w:rsid w:val="00C5681B"/>
    <w:rsid w:val="00C569B6"/>
    <w:rsid w:val="00C65E46"/>
    <w:rsid w:val="00C6787B"/>
    <w:rsid w:val="00C7302D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12D9"/>
    <w:rsid w:val="00CA7210"/>
    <w:rsid w:val="00CA75D5"/>
    <w:rsid w:val="00CB469A"/>
    <w:rsid w:val="00CC032D"/>
    <w:rsid w:val="00CC4C0C"/>
    <w:rsid w:val="00CD13AA"/>
    <w:rsid w:val="00CD265B"/>
    <w:rsid w:val="00CD54F5"/>
    <w:rsid w:val="00CE7301"/>
    <w:rsid w:val="00CF3B4C"/>
    <w:rsid w:val="00CF7111"/>
    <w:rsid w:val="00D01D52"/>
    <w:rsid w:val="00D03618"/>
    <w:rsid w:val="00D03AAF"/>
    <w:rsid w:val="00D10AA7"/>
    <w:rsid w:val="00D14E4A"/>
    <w:rsid w:val="00D20939"/>
    <w:rsid w:val="00D20BA7"/>
    <w:rsid w:val="00D338D3"/>
    <w:rsid w:val="00D33A2C"/>
    <w:rsid w:val="00D40B08"/>
    <w:rsid w:val="00D42B3F"/>
    <w:rsid w:val="00D441C3"/>
    <w:rsid w:val="00D46916"/>
    <w:rsid w:val="00D5501A"/>
    <w:rsid w:val="00D61035"/>
    <w:rsid w:val="00D65F2F"/>
    <w:rsid w:val="00D67312"/>
    <w:rsid w:val="00D67485"/>
    <w:rsid w:val="00D71776"/>
    <w:rsid w:val="00D739DA"/>
    <w:rsid w:val="00D73D23"/>
    <w:rsid w:val="00D7411A"/>
    <w:rsid w:val="00D7730B"/>
    <w:rsid w:val="00D81299"/>
    <w:rsid w:val="00D81926"/>
    <w:rsid w:val="00D846C2"/>
    <w:rsid w:val="00D866F1"/>
    <w:rsid w:val="00D93431"/>
    <w:rsid w:val="00DA11E3"/>
    <w:rsid w:val="00DB6B33"/>
    <w:rsid w:val="00DC115C"/>
    <w:rsid w:val="00DD65EF"/>
    <w:rsid w:val="00DE1FDF"/>
    <w:rsid w:val="00DE38F8"/>
    <w:rsid w:val="00DE48AE"/>
    <w:rsid w:val="00DF26DB"/>
    <w:rsid w:val="00DF464B"/>
    <w:rsid w:val="00DF7A27"/>
    <w:rsid w:val="00DF7EF5"/>
    <w:rsid w:val="00E035D3"/>
    <w:rsid w:val="00E04048"/>
    <w:rsid w:val="00E04821"/>
    <w:rsid w:val="00E05B17"/>
    <w:rsid w:val="00E14C70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72097"/>
    <w:rsid w:val="00E72ABE"/>
    <w:rsid w:val="00E730B0"/>
    <w:rsid w:val="00E737EE"/>
    <w:rsid w:val="00E82B7E"/>
    <w:rsid w:val="00E8738E"/>
    <w:rsid w:val="00E912C9"/>
    <w:rsid w:val="00E93156"/>
    <w:rsid w:val="00EA1997"/>
    <w:rsid w:val="00EA7BE3"/>
    <w:rsid w:val="00EB4AFA"/>
    <w:rsid w:val="00ED07A9"/>
    <w:rsid w:val="00ED1408"/>
    <w:rsid w:val="00ED1F56"/>
    <w:rsid w:val="00ED4EB5"/>
    <w:rsid w:val="00ED5146"/>
    <w:rsid w:val="00EE2AA4"/>
    <w:rsid w:val="00EE3AC1"/>
    <w:rsid w:val="00EE7749"/>
    <w:rsid w:val="00EF1D67"/>
    <w:rsid w:val="00EF221B"/>
    <w:rsid w:val="00F04D14"/>
    <w:rsid w:val="00F1046A"/>
    <w:rsid w:val="00F1411C"/>
    <w:rsid w:val="00F26668"/>
    <w:rsid w:val="00F302BB"/>
    <w:rsid w:val="00F306DF"/>
    <w:rsid w:val="00F32130"/>
    <w:rsid w:val="00F326FF"/>
    <w:rsid w:val="00F33687"/>
    <w:rsid w:val="00F359AF"/>
    <w:rsid w:val="00F3666A"/>
    <w:rsid w:val="00F36F14"/>
    <w:rsid w:val="00F53E33"/>
    <w:rsid w:val="00F5424F"/>
    <w:rsid w:val="00F57518"/>
    <w:rsid w:val="00F57D39"/>
    <w:rsid w:val="00F61616"/>
    <w:rsid w:val="00F6189E"/>
    <w:rsid w:val="00F6776C"/>
    <w:rsid w:val="00F71D03"/>
    <w:rsid w:val="00F720EA"/>
    <w:rsid w:val="00F82593"/>
    <w:rsid w:val="00F95384"/>
    <w:rsid w:val="00FA059B"/>
    <w:rsid w:val="00FA4BE2"/>
    <w:rsid w:val="00FA4C73"/>
    <w:rsid w:val="00FA60A1"/>
    <w:rsid w:val="00FB33CB"/>
    <w:rsid w:val="00FB7B2C"/>
    <w:rsid w:val="00FC0640"/>
    <w:rsid w:val="00FC16F6"/>
    <w:rsid w:val="00FC52FC"/>
    <w:rsid w:val="00FC5E75"/>
    <w:rsid w:val="00FD416E"/>
    <w:rsid w:val="00FE19EB"/>
    <w:rsid w:val="00FE613D"/>
    <w:rsid w:val="00FF247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AC4B5F1"/>
  <w15:docId w15:val="{1FBE8F31-DAE1-4480-97E7-095B40F31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05ABA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rsid w:val="003A589B"/>
    <w:pPr>
      <w:numPr>
        <w:numId w:val="1"/>
      </w:numPr>
      <w:spacing w:before="240"/>
      <w:outlineLvl w:val="0"/>
    </w:pPr>
    <w:rPr>
      <w:b/>
      <w:u w:val="single"/>
    </w:rPr>
  </w:style>
  <w:style w:type="paragraph" w:styleId="berschrift2">
    <w:name w:val="heading 2"/>
    <w:basedOn w:val="Standard"/>
    <w:next w:val="Standard"/>
    <w:qFormat/>
    <w:rsid w:val="003A589B"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3A589B"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sid w:val="003A589B"/>
    <w:rPr>
      <w:rFonts w:ascii="Wingdings" w:hAnsi="Wingdings"/>
    </w:rPr>
  </w:style>
  <w:style w:type="character" w:customStyle="1" w:styleId="WW8Num3z0">
    <w:name w:val="WW8Num3z0"/>
    <w:rsid w:val="003A589B"/>
    <w:rPr>
      <w:rFonts w:ascii="Wingdings" w:hAnsi="Wingdings"/>
    </w:rPr>
  </w:style>
  <w:style w:type="character" w:customStyle="1" w:styleId="WW8Num4z0">
    <w:name w:val="WW8Num4z0"/>
    <w:rsid w:val="003A589B"/>
    <w:rPr>
      <w:rFonts w:ascii="Wingdings" w:hAnsi="Wingdings"/>
    </w:rPr>
  </w:style>
  <w:style w:type="character" w:customStyle="1" w:styleId="WW8Num5z0">
    <w:name w:val="WW8Num5z0"/>
    <w:rsid w:val="003A589B"/>
    <w:rPr>
      <w:rFonts w:ascii="Wingdings" w:hAnsi="Wingdings"/>
    </w:rPr>
  </w:style>
  <w:style w:type="character" w:customStyle="1" w:styleId="WW8Num6z0">
    <w:name w:val="WW8Num6z0"/>
    <w:rsid w:val="003A589B"/>
    <w:rPr>
      <w:rFonts w:ascii="Wingdings" w:hAnsi="Wingdings"/>
    </w:rPr>
  </w:style>
  <w:style w:type="character" w:customStyle="1" w:styleId="WW8Num6z1">
    <w:name w:val="WW8Num6z1"/>
    <w:rsid w:val="003A589B"/>
    <w:rPr>
      <w:rFonts w:ascii="Courier New" w:hAnsi="Courier New"/>
    </w:rPr>
  </w:style>
  <w:style w:type="character" w:customStyle="1" w:styleId="WW8Num6z4">
    <w:name w:val="WW8Num6z4"/>
    <w:rsid w:val="003A589B"/>
    <w:rPr>
      <w:rFonts w:ascii="Courier New" w:hAnsi="Courier New" w:cs="Courier New"/>
    </w:rPr>
  </w:style>
  <w:style w:type="character" w:customStyle="1" w:styleId="WW8Num6z6">
    <w:name w:val="WW8Num6z6"/>
    <w:rsid w:val="003A589B"/>
    <w:rPr>
      <w:rFonts w:ascii="Symbol" w:hAnsi="Symbol"/>
    </w:rPr>
  </w:style>
  <w:style w:type="character" w:customStyle="1" w:styleId="WW8Num7z0">
    <w:name w:val="WW8Num7z0"/>
    <w:rsid w:val="003A589B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3A589B"/>
    <w:rPr>
      <w:rFonts w:ascii="Wingdings" w:hAnsi="Wingdings"/>
    </w:rPr>
  </w:style>
  <w:style w:type="character" w:customStyle="1" w:styleId="Absatz-Standardschriftart1">
    <w:name w:val="Absatz-Standardschriftart1"/>
    <w:rsid w:val="003A589B"/>
  </w:style>
  <w:style w:type="character" w:customStyle="1" w:styleId="WW-Absatz-Standardschriftart">
    <w:name w:val="WW-Absatz-Standardschriftart"/>
    <w:rsid w:val="003A589B"/>
  </w:style>
  <w:style w:type="character" w:customStyle="1" w:styleId="WW8Num1z0">
    <w:name w:val="WW8Num1z0"/>
    <w:rsid w:val="003A589B"/>
    <w:rPr>
      <w:rFonts w:ascii="Wingdings" w:hAnsi="Wingdings"/>
    </w:rPr>
  </w:style>
  <w:style w:type="character" w:customStyle="1" w:styleId="WW8Num1z1">
    <w:name w:val="WW8Num1z1"/>
    <w:rsid w:val="003A589B"/>
    <w:rPr>
      <w:rFonts w:ascii="Courier New" w:hAnsi="Courier New"/>
    </w:rPr>
  </w:style>
  <w:style w:type="character" w:customStyle="1" w:styleId="WW8Num1z3">
    <w:name w:val="WW8Num1z3"/>
    <w:rsid w:val="003A589B"/>
    <w:rPr>
      <w:rFonts w:ascii="Symbol" w:hAnsi="Symbol"/>
    </w:rPr>
  </w:style>
  <w:style w:type="character" w:customStyle="1" w:styleId="WW8Num2z1">
    <w:name w:val="WW8Num2z1"/>
    <w:rsid w:val="003A589B"/>
    <w:rPr>
      <w:rFonts w:ascii="Courier New" w:hAnsi="Courier New"/>
    </w:rPr>
  </w:style>
  <w:style w:type="character" w:customStyle="1" w:styleId="WW8Num2z3">
    <w:name w:val="WW8Num2z3"/>
    <w:rsid w:val="003A589B"/>
    <w:rPr>
      <w:rFonts w:ascii="Symbol" w:hAnsi="Symbol"/>
    </w:rPr>
  </w:style>
  <w:style w:type="character" w:customStyle="1" w:styleId="WW8Num3z1">
    <w:name w:val="WW8Num3z1"/>
    <w:rsid w:val="003A589B"/>
    <w:rPr>
      <w:rFonts w:ascii="Symbol" w:hAnsi="Symbol"/>
    </w:rPr>
  </w:style>
  <w:style w:type="character" w:customStyle="1" w:styleId="WW8Num3z4">
    <w:name w:val="WW8Num3z4"/>
    <w:rsid w:val="003A589B"/>
    <w:rPr>
      <w:rFonts w:ascii="Courier New" w:hAnsi="Courier New"/>
    </w:rPr>
  </w:style>
  <w:style w:type="character" w:customStyle="1" w:styleId="WW8Num4z1">
    <w:name w:val="WW8Num4z1"/>
    <w:rsid w:val="003A589B"/>
    <w:rPr>
      <w:rFonts w:ascii="Courier New" w:hAnsi="Courier New"/>
    </w:rPr>
  </w:style>
  <w:style w:type="character" w:customStyle="1" w:styleId="WW8Num4z3">
    <w:name w:val="WW8Num4z3"/>
    <w:rsid w:val="003A589B"/>
    <w:rPr>
      <w:rFonts w:ascii="Symbol" w:hAnsi="Symbol"/>
    </w:rPr>
  </w:style>
  <w:style w:type="character" w:customStyle="1" w:styleId="WW8Num6z3">
    <w:name w:val="WW8Num6z3"/>
    <w:rsid w:val="003A589B"/>
    <w:rPr>
      <w:rFonts w:ascii="Symbol" w:hAnsi="Symbol"/>
    </w:rPr>
  </w:style>
  <w:style w:type="character" w:customStyle="1" w:styleId="WW8Num7z1">
    <w:name w:val="WW8Num7z1"/>
    <w:rsid w:val="003A589B"/>
    <w:rPr>
      <w:rFonts w:ascii="Courier New" w:hAnsi="Courier New"/>
    </w:rPr>
  </w:style>
  <w:style w:type="character" w:customStyle="1" w:styleId="WW8Num7z2">
    <w:name w:val="WW8Num7z2"/>
    <w:rsid w:val="003A589B"/>
    <w:rPr>
      <w:rFonts w:ascii="Wingdings" w:hAnsi="Wingdings"/>
    </w:rPr>
  </w:style>
  <w:style w:type="character" w:customStyle="1" w:styleId="WW8Num7z3">
    <w:name w:val="WW8Num7z3"/>
    <w:rsid w:val="003A589B"/>
    <w:rPr>
      <w:rFonts w:ascii="Symbol" w:hAnsi="Symbol"/>
    </w:rPr>
  </w:style>
  <w:style w:type="character" w:customStyle="1" w:styleId="WW8Num9z0">
    <w:name w:val="WW8Num9z0"/>
    <w:rsid w:val="003A589B"/>
    <w:rPr>
      <w:rFonts w:ascii="Wingdings" w:hAnsi="Wingdings"/>
    </w:rPr>
  </w:style>
  <w:style w:type="character" w:customStyle="1" w:styleId="WW8Num9z1">
    <w:name w:val="WW8Num9z1"/>
    <w:rsid w:val="003A589B"/>
    <w:rPr>
      <w:rFonts w:ascii="Courier New" w:hAnsi="Courier New"/>
    </w:rPr>
  </w:style>
  <w:style w:type="character" w:customStyle="1" w:styleId="WW8Num9z3">
    <w:name w:val="WW8Num9z3"/>
    <w:rsid w:val="003A589B"/>
    <w:rPr>
      <w:rFonts w:ascii="Symbol" w:hAnsi="Symbol"/>
    </w:rPr>
  </w:style>
  <w:style w:type="character" w:customStyle="1" w:styleId="WW8Num10z0">
    <w:name w:val="WW8Num10z0"/>
    <w:rsid w:val="003A589B"/>
    <w:rPr>
      <w:rFonts w:ascii="Arial" w:eastAsia="Times New Roman" w:hAnsi="Arial" w:cs="Arial"/>
    </w:rPr>
  </w:style>
  <w:style w:type="character" w:customStyle="1" w:styleId="WW8Num10z1">
    <w:name w:val="WW8Num10z1"/>
    <w:rsid w:val="003A589B"/>
    <w:rPr>
      <w:rFonts w:ascii="Courier New" w:hAnsi="Courier New" w:cs="Courier New"/>
    </w:rPr>
  </w:style>
  <w:style w:type="character" w:customStyle="1" w:styleId="WW8Num10z2">
    <w:name w:val="WW8Num10z2"/>
    <w:rsid w:val="003A589B"/>
    <w:rPr>
      <w:rFonts w:ascii="Wingdings" w:hAnsi="Wingdings"/>
    </w:rPr>
  </w:style>
  <w:style w:type="character" w:customStyle="1" w:styleId="WW8Num10z3">
    <w:name w:val="WW8Num10z3"/>
    <w:rsid w:val="003A589B"/>
    <w:rPr>
      <w:rFonts w:ascii="Symbol" w:hAnsi="Symbol"/>
    </w:rPr>
  </w:style>
  <w:style w:type="character" w:customStyle="1" w:styleId="WW8Num11z0">
    <w:name w:val="WW8Num11z0"/>
    <w:rsid w:val="003A589B"/>
    <w:rPr>
      <w:rFonts w:ascii="Symbol" w:hAnsi="Symbol"/>
    </w:rPr>
  </w:style>
  <w:style w:type="character" w:customStyle="1" w:styleId="WW8Num11z1">
    <w:name w:val="WW8Num11z1"/>
    <w:rsid w:val="003A589B"/>
    <w:rPr>
      <w:rFonts w:ascii="Courier New" w:hAnsi="Courier New" w:cs="Courier New"/>
    </w:rPr>
  </w:style>
  <w:style w:type="character" w:customStyle="1" w:styleId="WW8Num11z2">
    <w:name w:val="WW8Num11z2"/>
    <w:rsid w:val="003A589B"/>
    <w:rPr>
      <w:rFonts w:ascii="Wingdings" w:hAnsi="Wingdings"/>
    </w:rPr>
  </w:style>
  <w:style w:type="character" w:customStyle="1" w:styleId="WW8Num12z0">
    <w:name w:val="WW8Num12z0"/>
    <w:rsid w:val="003A589B"/>
    <w:rPr>
      <w:rFonts w:ascii="Wingdings" w:hAnsi="Wingdings"/>
    </w:rPr>
  </w:style>
  <w:style w:type="character" w:customStyle="1" w:styleId="WW8Num12z1">
    <w:name w:val="WW8Num12z1"/>
    <w:rsid w:val="003A589B"/>
    <w:rPr>
      <w:rFonts w:ascii="Courier New" w:hAnsi="Courier New"/>
    </w:rPr>
  </w:style>
  <w:style w:type="character" w:customStyle="1" w:styleId="WW8Num12z3">
    <w:name w:val="WW8Num12z3"/>
    <w:rsid w:val="003A589B"/>
    <w:rPr>
      <w:rFonts w:ascii="Symbol" w:hAnsi="Symbol"/>
    </w:rPr>
  </w:style>
  <w:style w:type="character" w:customStyle="1" w:styleId="WW8Num12z4">
    <w:name w:val="WW8Num12z4"/>
    <w:rsid w:val="003A589B"/>
    <w:rPr>
      <w:rFonts w:ascii="Courier New" w:hAnsi="Courier New" w:cs="Courier New"/>
    </w:rPr>
  </w:style>
  <w:style w:type="character" w:customStyle="1" w:styleId="WW8Num14z0">
    <w:name w:val="WW8Num14z0"/>
    <w:rsid w:val="003A589B"/>
    <w:rPr>
      <w:sz w:val="16"/>
    </w:rPr>
  </w:style>
  <w:style w:type="character" w:customStyle="1" w:styleId="WW8Num14z1">
    <w:name w:val="WW8Num14z1"/>
    <w:rsid w:val="003A589B"/>
    <w:rPr>
      <w:rFonts w:ascii="Courier New" w:hAnsi="Courier New"/>
    </w:rPr>
  </w:style>
  <w:style w:type="character" w:customStyle="1" w:styleId="WW8Num14z2">
    <w:name w:val="WW8Num14z2"/>
    <w:rsid w:val="003A589B"/>
    <w:rPr>
      <w:rFonts w:ascii="Wingdings" w:hAnsi="Wingdings"/>
    </w:rPr>
  </w:style>
  <w:style w:type="character" w:customStyle="1" w:styleId="WW8Num14z3">
    <w:name w:val="WW8Num14z3"/>
    <w:rsid w:val="003A589B"/>
    <w:rPr>
      <w:rFonts w:ascii="Symbol" w:hAnsi="Symbol"/>
    </w:rPr>
  </w:style>
  <w:style w:type="character" w:customStyle="1" w:styleId="WW8Num15z0">
    <w:name w:val="WW8Num15z0"/>
    <w:rsid w:val="003A589B"/>
    <w:rPr>
      <w:rFonts w:ascii="Wingdings" w:hAnsi="Wingdings"/>
    </w:rPr>
  </w:style>
  <w:style w:type="character" w:customStyle="1" w:styleId="WW8Num15z1">
    <w:name w:val="WW8Num15z1"/>
    <w:rsid w:val="003A589B"/>
    <w:rPr>
      <w:rFonts w:ascii="Courier New" w:hAnsi="Courier New" w:cs="Courier New"/>
    </w:rPr>
  </w:style>
  <w:style w:type="character" w:customStyle="1" w:styleId="WW8Num15z3">
    <w:name w:val="WW8Num15z3"/>
    <w:rsid w:val="003A589B"/>
    <w:rPr>
      <w:rFonts w:ascii="Symbol" w:hAnsi="Symbol"/>
    </w:rPr>
  </w:style>
  <w:style w:type="character" w:customStyle="1" w:styleId="WW8Num16z0">
    <w:name w:val="WW8Num16z0"/>
    <w:rsid w:val="003A589B"/>
    <w:rPr>
      <w:rFonts w:ascii="Wingdings" w:hAnsi="Wingdings"/>
    </w:rPr>
  </w:style>
  <w:style w:type="character" w:customStyle="1" w:styleId="WW8Num16z1">
    <w:name w:val="WW8Num16z1"/>
    <w:rsid w:val="003A589B"/>
    <w:rPr>
      <w:rFonts w:ascii="Courier New" w:hAnsi="Courier New"/>
    </w:rPr>
  </w:style>
  <w:style w:type="character" w:customStyle="1" w:styleId="WW8Num16z3">
    <w:name w:val="WW8Num16z3"/>
    <w:rsid w:val="003A589B"/>
    <w:rPr>
      <w:rFonts w:ascii="Symbol" w:hAnsi="Symbol"/>
    </w:rPr>
  </w:style>
  <w:style w:type="character" w:customStyle="1" w:styleId="WW8Num17z0">
    <w:name w:val="WW8Num17z0"/>
    <w:rsid w:val="003A589B"/>
    <w:rPr>
      <w:rFonts w:ascii="Symbol" w:hAnsi="Symbol"/>
    </w:rPr>
  </w:style>
  <w:style w:type="character" w:customStyle="1" w:styleId="WW8Num17z1">
    <w:name w:val="WW8Num17z1"/>
    <w:rsid w:val="003A589B"/>
    <w:rPr>
      <w:rFonts w:ascii="Courier New" w:hAnsi="Courier New" w:cs="Courier New"/>
    </w:rPr>
  </w:style>
  <w:style w:type="character" w:customStyle="1" w:styleId="WW8Num17z2">
    <w:name w:val="WW8Num17z2"/>
    <w:rsid w:val="003A589B"/>
    <w:rPr>
      <w:rFonts w:ascii="Wingdings" w:hAnsi="Wingdings"/>
    </w:rPr>
  </w:style>
  <w:style w:type="character" w:customStyle="1" w:styleId="WW8Num18z0">
    <w:name w:val="WW8Num18z0"/>
    <w:rsid w:val="003A589B"/>
    <w:rPr>
      <w:rFonts w:ascii="Wingdings" w:hAnsi="Wingdings"/>
    </w:rPr>
  </w:style>
  <w:style w:type="character" w:customStyle="1" w:styleId="WW8Num18z3">
    <w:name w:val="WW8Num18z3"/>
    <w:rsid w:val="003A589B"/>
    <w:rPr>
      <w:rFonts w:ascii="Symbol" w:hAnsi="Symbol"/>
    </w:rPr>
  </w:style>
  <w:style w:type="character" w:customStyle="1" w:styleId="WW8Num18z4">
    <w:name w:val="WW8Num18z4"/>
    <w:rsid w:val="003A589B"/>
    <w:rPr>
      <w:rFonts w:ascii="Courier New" w:hAnsi="Courier New"/>
    </w:rPr>
  </w:style>
  <w:style w:type="character" w:customStyle="1" w:styleId="WW8Num19z0">
    <w:name w:val="WW8Num19z0"/>
    <w:rsid w:val="003A589B"/>
    <w:rPr>
      <w:rFonts w:ascii="Wingdings" w:hAnsi="Wingdings"/>
    </w:rPr>
  </w:style>
  <w:style w:type="character" w:customStyle="1" w:styleId="WW8Num19z1">
    <w:name w:val="WW8Num19z1"/>
    <w:rsid w:val="003A589B"/>
    <w:rPr>
      <w:rFonts w:ascii="Courier New" w:hAnsi="Courier New"/>
    </w:rPr>
  </w:style>
  <w:style w:type="character" w:customStyle="1" w:styleId="WW8Num19z4">
    <w:name w:val="WW8Num19z4"/>
    <w:rsid w:val="003A589B"/>
    <w:rPr>
      <w:rFonts w:ascii="Courier New" w:hAnsi="Courier New" w:cs="Courier New"/>
    </w:rPr>
  </w:style>
  <w:style w:type="character" w:customStyle="1" w:styleId="WW8Num19z6">
    <w:name w:val="WW8Num19z6"/>
    <w:rsid w:val="003A589B"/>
    <w:rPr>
      <w:rFonts w:ascii="Symbol" w:hAnsi="Symbol"/>
    </w:rPr>
  </w:style>
  <w:style w:type="character" w:customStyle="1" w:styleId="WW8Num21z0">
    <w:name w:val="WW8Num21z0"/>
    <w:rsid w:val="003A589B"/>
    <w:rPr>
      <w:rFonts w:ascii="Wingdings" w:hAnsi="Wingdings"/>
    </w:rPr>
  </w:style>
  <w:style w:type="character" w:customStyle="1" w:styleId="WW8Num21z1">
    <w:name w:val="WW8Num21z1"/>
    <w:rsid w:val="003A589B"/>
    <w:rPr>
      <w:rFonts w:ascii="Courier New" w:hAnsi="Courier New"/>
    </w:rPr>
  </w:style>
  <w:style w:type="character" w:customStyle="1" w:styleId="WW8Num21z3">
    <w:name w:val="WW8Num21z3"/>
    <w:rsid w:val="003A589B"/>
    <w:rPr>
      <w:rFonts w:ascii="Symbol" w:hAnsi="Symbol"/>
    </w:rPr>
  </w:style>
  <w:style w:type="character" w:customStyle="1" w:styleId="WW8Num21z4">
    <w:name w:val="WW8Num21z4"/>
    <w:rsid w:val="003A589B"/>
    <w:rPr>
      <w:rFonts w:ascii="Courier New" w:hAnsi="Courier New" w:cs="Courier New"/>
    </w:rPr>
  </w:style>
  <w:style w:type="character" w:customStyle="1" w:styleId="WW8Num23z0">
    <w:name w:val="WW8Num23z0"/>
    <w:rsid w:val="003A589B"/>
    <w:rPr>
      <w:rFonts w:ascii="Courier New" w:hAnsi="Courier New"/>
    </w:rPr>
  </w:style>
  <w:style w:type="character" w:customStyle="1" w:styleId="WW8Num23z1">
    <w:name w:val="WW8Num23z1"/>
    <w:rsid w:val="003A589B"/>
    <w:rPr>
      <w:rFonts w:ascii="Wingdings" w:hAnsi="Wingdings"/>
    </w:rPr>
  </w:style>
  <w:style w:type="character" w:customStyle="1" w:styleId="WW8Num23z3">
    <w:name w:val="WW8Num23z3"/>
    <w:rsid w:val="003A589B"/>
    <w:rPr>
      <w:rFonts w:ascii="Symbol" w:hAnsi="Symbol"/>
    </w:rPr>
  </w:style>
  <w:style w:type="character" w:customStyle="1" w:styleId="WW8Num23z4">
    <w:name w:val="WW8Num23z4"/>
    <w:rsid w:val="003A589B"/>
    <w:rPr>
      <w:rFonts w:ascii="Courier New" w:hAnsi="Courier New" w:cs="Courier New"/>
    </w:rPr>
  </w:style>
  <w:style w:type="character" w:customStyle="1" w:styleId="WW8Num24z0">
    <w:name w:val="WW8Num24z0"/>
    <w:rsid w:val="003A589B"/>
    <w:rPr>
      <w:rFonts w:ascii="Wingdings" w:hAnsi="Wingdings"/>
    </w:rPr>
  </w:style>
  <w:style w:type="character" w:customStyle="1" w:styleId="WW8Num24z1">
    <w:name w:val="WW8Num24z1"/>
    <w:rsid w:val="003A589B"/>
    <w:rPr>
      <w:rFonts w:ascii="Courier New" w:hAnsi="Courier New" w:cs="Courier New"/>
    </w:rPr>
  </w:style>
  <w:style w:type="character" w:customStyle="1" w:styleId="WW8Num24z3">
    <w:name w:val="WW8Num24z3"/>
    <w:rsid w:val="003A589B"/>
    <w:rPr>
      <w:rFonts w:ascii="Symbol" w:hAnsi="Symbol"/>
    </w:rPr>
  </w:style>
  <w:style w:type="character" w:customStyle="1" w:styleId="WW-Absatz-Standardschriftart1">
    <w:name w:val="WW-Absatz-Standardschriftart1"/>
    <w:rsid w:val="003A589B"/>
  </w:style>
  <w:style w:type="character" w:styleId="Seitenzahl">
    <w:name w:val="page number"/>
    <w:basedOn w:val="WW-Absatz-Standardschriftart1"/>
    <w:rsid w:val="003A589B"/>
  </w:style>
  <w:style w:type="character" w:styleId="Hyperlink">
    <w:name w:val="Hyperlink"/>
    <w:uiPriority w:val="99"/>
    <w:rsid w:val="003A589B"/>
    <w:rPr>
      <w:color w:val="0000FF"/>
      <w:u w:val="single"/>
    </w:rPr>
  </w:style>
  <w:style w:type="character" w:customStyle="1" w:styleId="Kommentarzeichen1">
    <w:name w:val="Kommentarzeichen1"/>
    <w:rsid w:val="003A589B"/>
    <w:rPr>
      <w:sz w:val="16"/>
      <w:szCs w:val="16"/>
    </w:rPr>
  </w:style>
  <w:style w:type="character" w:customStyle="1" w:styleId="Nummerierungszeichen">
    <w:name w:val="Nummerierungszeichen"/>
    <w:rsid w:val="003A589B"/>
  </w:style>
  <w:style w:type="character" w:customStyle="1" w:styleId="Aufzhlungszeichen1">
    <w:name w:val="Aufzählungszeichen1"/>
    <w:rsid w:val="003A589B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rsid w:val="003A589B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sid w:val="003A589B"/>
    <w:rPr>
      <w:b/>
    </w:rPr>
  </w:style>
  <w:style w:type="paragraph" w:styleId="Liste">
    <w:name w:val="List"/>
    <w:basedOn w:val="Textkrper"/>
    <w:rsid w:val="003A589B"/>
    <w:rPr>
      <w:rFonts w:cs="Mangal"/>
    </w:rPr>
  </w:style>
  <w:style w:type="paragraph" w:customStyle="1" w:styleId="Beschriftung1">
    <w:name w:val="Beschriftung1"/>
    <w:basedOn w:val="Standard"/>
    <w:rsid w:val="003A589B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rsid w:val="003A589B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rsid w:val="003A589B"/>
    <w:pPr>
      <w:tabs>
        <w:tab w:val="right" w:pos="8504"/>
      </w:tabs>
    </w:pPr>
  </w:style>
  <w:style w:type="paragraph" w:styleId="Kopfzeile">
    <w:name w:val="header"/>
    <w:basedOn w:val="Standard"/>
    <w:link w:val="KopfzeileZchn"/>
    <w:uiPriority w:val="99"/>
    <w:rsid w:val="003A589B"/>
    <w:pPr>
      <w:tabs>
        <w:tab w:val="center" w:pos="4819"/>
        <w:tab w:val="right" w:pos="9071"/>
      </w:tabs>
    </w:pPr>
  </w:style>
  <w:style w:type="paragraph" w:customStyle="1" w:styleId="Normaltext">
    <w:name w:val="Normaltext"/>
    <w:basedOn w:val="Standard"/>
    <w:rsid w:val="003A589B"/>
    <w:pPr>
      <w:spacing w:line="360" w:lineRule="exact"/>
    </w:pPr>
  </w:style>
  <w:style w:type="paragraph" w:customStyle="1" w:styleId="Einrck1">
    <w:name w:val="Einrück1"/>
    <w:basedOn w:val="Normaltext"/>
    <w:rsid w:val="003A589B"/>
    <w:pPr>
      <w:ind w:left="425" w:hanging="425"/>
    </w:pPr>
  </w:style>
  <w:style w:type="paragraph" w:customStyle="1" w:styleId="Einrck2">
    <w:name w:val="Einrück2"/>
    <w:basedOn w:val="Einrck1"/>
    <w:rsid w:val="003A589B"/>
    <w:pPr>
      <w:ind w:left="850"/>
    </w:pPr>
  </w:style>
  <w:style w:type="paragraph" w:customStyle="1" w:styleId="Einrck3">
    <w:name w:val="Einrück3"/>
    <w:basedOn w:val="Einrck2"/>
    <w:rsid w:val="003A589B"/>
    <w:pPr>
      <w:ind w:left="1276"/>
    </w:pPr>
  </w:style>
  <w:style w:type="paragraph" w:customStyle="1" w:styleId="Einrck4">
    <w:name w:val="Einrück4"/>
    <w:basedOn w:val="Einrck3"/>
    <w:rsid w:val="003A589B"/>
    <w:pPr>
      <w:ind w:left="1701"/>
    </w:pPr>
  </w:style>
  <w:style w:type="paragraph" w:customStyle="1" w:styleId="Standort">
    <w:name w:val="Standort"/>
    <w:basedOn w:val="Standard"/>
    <w:rsid w:val="003A589B"/>
    <w:pPr>
      <w:tabs>
        <w:tab w:val="left" w:pos="5387"/>
      </w:tabs>
    </w:pPr>
  </w:style>
  <w:style w:type="paragraph" w:styleId="Funotentext">
    <w:name w:val="footnote text"/>
    <w:basedOn w:val="Standard"/>
    <w:rsid w:val="003A589B"/>
    <w:pPr>
      <w:spacing w:after="120"/>
      <w:ind w:left="567" w:hanging="567"/>
    </w:pPr>
  </w:style>
  <w:style w:type="paragraph" w:customStyle="1" w:styleId="Textkrper21">
    <w:name w:val="Textkörper 21"/>
    <w:basedOn w:val="Standard"/>
    <w:rsid w:val="003A589B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rsid w:val="003A589B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rsid w:val="003A589B"/>
    <w:pPr>
      <w:ind w:left="240"/>
    </w:pPr>
  </w:style>
  <w:style w:type="paragraph" w:styleId="Verzeichnis3">
    <w:name w:val="toc 3"/>
    <w:basedOn w:val="Standard"/>
    <w:next w:val="Standard"/>
    <w:uiPriority w:val="39"/>
    <w:rsid w:val="003A589B"/>
    <w:pPr>
      <w:ind w:left="480"/>
    </w:pPr>
  </w:style>
  <w:style w:type="paragraph" w:styleId="Verzeichnis4">
    <w:name w:val="toc 4"/>
    <w:basedOn w:val="Standard"/>
    <w:next w:val="Standard"/>
    <w:rsid w:val="003A589B"/>
    <w:pPr>
      <w:ind w:left="720"/>
    </w:pPr>
  </w:style>
  <w:style w:type="paragraph" w:styleId="Verzeichnis5">
    <w:name w:val="toc 5"/>
    <w:basedOn w:val="Standard"/>
    <w:next w:val="Standard"/>
    <w:rsid w:val="003A589B"/>
    <w:pPr>
      <w:ind w:left="960"/>
    </w:pPr>
  </w:style>
  <w:style w:type="paragraph" w:styleId="Verzeichnis6">
    <w:name w:val="toc 6"/>
    <w:basedOn w:val="Standard"/>
    <w:next w:val="Standard"/>
    <w:rsid w:val="003A589B"/>
    <w:pPr>
      <w:ind w:left="1200"/>
    </w:pPr>
  </w:style>
  <w:style w:type="paragraph" w:styleId="Verzeichnis7">
    <w:name w:val="toc 7"/>
    <w:basedOn w:val="Standard"/>
    <w:next w:val="Standard"/>
    <w:rsid w:val="003A589B"/>
    <w:pPr>
      <w:ind w:left="1440"/>
    </w:pPr>
  </w:style>
  <w:style w:type="paragraph" w:styleId="Verzeichnis8">
    <w:name w:val="toc 8"/>
    <w:basedOn w:val="Standard"/>
    <w:next w:val="Standard"/>
    <w:rsid w:val="003A589B"/>
    <w:pPr>
      <w:ind w:left="1680"/>
    </w:pPr>
  </w:style>
  <w:style w:type="paragraph" w:styleId="Verzeichnis9">
    <w:name w:val="toc 9"/>
    <w:basedOn w:val="Standard"/>
    <w:next w:val="Standard"/>
    <w:rsid w:val="003A589B"/>
    <w:pPr>
      <w:ind w:left="1920"/>
    </w:pPr>
  </w:style>
  <w:style w:type="paragraph" w:styleId="Sprechblasentext">
    <w:name w:val="Balloon Text"/>
    <w:basedOn w:val="Standard"/>
    <w:rsid w:val="003A589B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  <w:rsid w:val="003A589B"/>
  </w:style>
  <w:style w:type="paragraph" w:styleId="Kommentarthema">
    <w:name w:val="annotation subject"/>
    <w:basedOn w:val="Kommentartext1"/>
    <w:next w:val="Kommentartext1"/>
    <w:rsid w:val="003A589B"/>
    <w:rPr>
      <w:b/>
      <w:bCs/>
    </w:rPr>
  </w:style>
  <w:style w:type="paragraph" w:customStyle="1" w:styleId="Formatvorlageberschrift2Arial">
    <w:name w:val="Formatvorlage Überschrift 2 + Arial"/>
    <w:basedOn w:val="berschrift2"/>
    <w:rsid w:val="003A589B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rsid w:val="003A589B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rsid w:val="003A589B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rsid w:val="003A589B"/>
    <w:pPr>
      <w:ind w:left="440" w:hanging="440"/>
      <w:jc w:val="left"/>
    </w:pPr>
  </w:style>
  <w:style w:type="paragraph" w:customStyle="1" w:styleId="TxBrt9">
    <w:name w:val="TxBr_t9"/>
    <w:basedOn w:val="Standard"/>
    <w:rsid w:val="003A589B"/>
    <w:pPr>
      <w:widowControl w:val="0"/>
      <w:spacing w:line="240" w:lineRule="atLeast"/>
      <w:jc w:val="left"/>
    </w:pPr>
  </w:style>
  <w:style w:type="paragraph" w:customStyle="1" w:styleId="Default">
    <w:name w:val="Default"/>
    <w:rsid w:val="003A589B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sid w:val="003A589B"/>
    <w:rPr>
      <w:rFonts w:cs="Times New Roman"/>
      <w:color w:val="auto"/>
    </w:rPr>
  </w:style>
  <w:style w:type="paragraph" w:customStyle="1" w:styleId="TxBrp5">
    <w:name w:val="TxBr_p5"/>
    <w:basedOn w:val="Standard"/>
    <w:rsid w:val="003A589B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rsid w:val="003A589B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rsid w:val="003A589B"/>
    <w:pPr>
      <w:suppressLineNumbers/>
    </w:pPr>
  </w:style>
  <w:style w:type="paragraph" w:customStyle="1" w:styleId="Tabellenberschrift">
    <w:name w:val="Tabellen Überschrift"/>
    <w:basedOn w:val="TabellenInhalt"/>
    <w:rsid w:val="003A589B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SO999929 xmlns="http://www.datev.de/BSOffice/999929">b961d173-acc5-49e4-9f60-12361cc89a10</BSO999929>
</file>

<file path=customXml/itemProps1.xml><?xml version="1.0" encoding="utf-8"?>
<ds:datastoreItem xmlns:ds="http://schemas.openxmlformats.org/officeDocument/2006/customXml" ds:itemID="{51914BB6-52B7-434D-8C43-C80925C167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33D574-6291-4F60-AB28-9673D71BCF08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148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MDV GmbH - Projekt MOSAIQUE</Company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Bewerbungsbedingungen</dc:subject>
  <dc:creator/>
  <cp:lastModifiedBy>Vera Starr</cp:lastModifiedBy>
  <cp:revision>11</cp:revision>
  <cp:lastPrinted>2016-07-14T11:58:00Z</cp:lastPrinted>
  <dcterms:created xsi:type="dcterms:W3CDTF">2022-10-27T13:28:00Z</dcterms:created>
  <dcterms:modified xsi:type="dcterms:W3CDTF">2026-06-04T09:59:00Z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